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020C5" w14:textId="0ACD4BCA" w:rsidR="003E3825" w:rsidRPr="00F4768F" w:rsidRDefault="00EC66B9" w:rsidP="003E3825">
      <w:pPr>
        <w:jc w:val="center"/>
        <w:rPr>
          <w:rFonts w:cs="Times New Roman"/>
          <w:szCs w:val="24"/>
          <w:u w:val="single"/>
        </w:rPr>
      </w:pPr>
      <w:r w:rsidRPr="00F4768F">
        <w:rPr>
          <w:rFonts w:cs="Times New Roman"/>
          <w:szCs w:val="24"/>
          <w:u w:val="single"/>
        </w:rPr>
        <w:t>Филиал П</w:t>
      </w:r>
      <w:r w:rsidR="003E3825" w:rsidRPr="00F4768F">
        <w:rPr>
          <w:rFonts w:cs="Times New Roman"/>
          <w:szCs w:val="24"/>
          <w:u w:val="single"/>
        </w:rPr>
        <w:t>АО «МРСК Центра» - «</w:t>
      </w:r>
      <w:r w:rsidR="008C75A9">
        <w:rPr>
          <w:rFonts w:cs="Times New Roman"/>
          <w:szCs w:val="24"/>
          <w:u w:val="single"/>
        </w:rPr>
        <w:t>Воронеж</w:t>
      </w:r>
      <w:r w:rsidR="003E3825" w:rsidRPr="00F4768F">
        <w:rPr>
          <w:rFonts w:cs="Times New Roman"/>
          <w:szCs w:val="24"/>
          <w:u w:val="single"/>
        </w:rPr>
        <w:t>энерго»</w:t>
      </w: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5955"/>
        <w:gridCol w:w="4819"/>
      </w:tblGrid>
      <w:tr w:rsidR="003E3825" w:rsidRPr="00F4768F" w14:paraId="6DA24A5D" w14:textId="77777777" w:rsidTr="006E695C">
        <w:tc>
          <w:tcPr>
            <w:tcW w:w="5955" w:type="dxa"/>
          </w:tcPr>
          <w:p w14:paraId="26FFD223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СОГЛАСОВАНО</w:t>
            </w:r>
          </w:p>
          <w:p w14:paraId="3F2D4C9A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Начальник</w:t>
            </w:r>
          </w:p>
          <w:p w14:paraId="47E07926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департамента КиТ АСУ</w:t>
            </w:r>
          </w:p>
          <w:p w14:paraId="09949268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ПАО «МРСК Центра»</w:t>
            </w:r>
          </w:p>
          <w:p w14:paraId="01638CA1" w14:textId="77777777" w:rsid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</w:p>
          <w:p w14:paraId="49B26783" w14:textId="77777777" w:rsidR="006E695C" w:rsidRPr="006E695C" w:rsidRDefault="006E695C" w:rsidP="006E695C">
            <w:pPr>
              <w:keepLines/>
              <w:suppressLineNumbers/>
              <w:spacing w:after="0" w:line="48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_______________Р.В. Демьянец</w:t>
            </w:r>
          </w:p>
          <w:p w14:paraId="252604BA" w14:textId="5C39E6E1" w:rsidR="003E3825" w:rsidRPr="00F4768F" w:rsidRDefault="006E695C" w:rsidP="006E695C">
            <w:pPr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 xml:space="preserve">«___»______________ </w:t>
            </w:r>
            <w:r w:rsidRPr="000E69EB">
              <w:rPr>
                <w:rFonts w:cs="Times New Roman"/>
                <w:szCs w:val="24"/>
                <w:shd w:val="clear" w:color="auto" w:fill="FFFFFF"/>
              </w:rPr>
              <w:t>2019 г</w:t>
            </w:r>
            <w:r w:rsidRPr="006E695C">
              <w:rPr>
                <w:rFonts w:cs="Times New Roman"/>
                <w:szCs w:val="24"/>
                <w:shd w:val="clear" w:color="auto" w:fill="FFFFFF"/>
              </w:rPr>
              <w:t>.</w:t>
            </w:r>
          </w:p>
        </w:tc>
        <w:tc>
          <w:tcPr>
            <w:tcW w:w="4819" w:type="dxa"/>
          </w:tcPr>
          <w:p w14:paraId="3E902145" w14:textId="77777777" w:rsidR="003E3825" w:rsidRPr="00F4768F" w:rsidRDefault="003E3825" w:rsidP="00423239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F4768F">
              <w:rPr>
                <w:rFonts w:cs="Times New Roman"/>
                <w:szCs w:val="24"/>
                <w:shd w:val="clear" w:color="auto" w:fill="FFFFFF"/>
              </w:rPr>
              <w:t>УТВЕРЖДАЮ</w:t>
            </w:r>
          </w:p>
          <w:p w14:paraId="3A593BC5" w14:textId="77777777" w:rsidR="003E3825" w:rsidRPr="00F4768F" w:rsidRDefault="004113E6" w:rsidP="00423239">
            <w:pPr>
              <w:keepLines/>
              <w:suppressLineNumbers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F4768F">
              <w:rPr>
                <w:rFonts w:cs="Times New Roman"/>
                <w:szCs w:val="24"/>
                <w:shd w:val="clear" w:color="auto" w:fill="FFFFFF"/>
              </w:rPr>
              <w:t>Первый заместитель директора -</w:t>
            </w:r>
          </w:p>
          <w:p w14:paraId="0C56B708" w14:textId="77777777" w:rsidR="003E3825" w:rsidRPr="00F4768F" w:rsidRDefault="003E3825" w:rsidP="00423239">
            <w:pPr>
              <w:keepLines/>
              <w:suppressLineNumbers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F4768F">
              <w:rPr>
                <w:rFonts w:cs="Times New Roman"/>
                <w:szCs w:val="24"/>
                <w:shd w:val="clear" w:color="auto" w:fill="FFFFFF"/>
              </w:rPr>
              <w:t>главный инженер</w:t>
            </w:r>
          </w:p>
          <w:p w14:paraId="75B865CD" w14:textId="77777777" w:rsidR="003E3825" w:rsidRPr="00F4768F" w:rsidRDefault="00EC66B9" w:rsidP="00423239">
            <w:pPr>
              <w:keepLines/>
              <w:suppressLineNumbers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F4768F">
              <w:rPr>
                <w:rFonts w:cs="Times New Roman"/>
                <w:szCs w:val="24"/>
                <w:shd w:val="clear" w:color="auto" w:fill="FFFFFF"/>
              </w:rPr>
              <w:t>Филиала П</w:t>
            </w:r>
            <w:r w:rsidR="003E3825" w:rsidRPr="00F4768F">
              <w:rPr>
                <w:rFonts w:cs="Times New Roman"/>
                <w:szCs w:val="24"/>
                <w:shd w:val="clear" w:color="auto" w:fill="FFFFFF"/>
              </w:rPr>
              <w:t>АО «МРСК Центра»-</w:t>
            </w:r>
          </w:p>
          <w:p w14:paraId="3E2656A5" w14:textId="79F3560C" w:rsidR="003E3825" w:rsidRPr="00F4768F" w:rsidRDefault="003E3825" w:rsidP="00423239">
            <w:pPr>
              <w:keepLines/>
              <w:suppressLineNumbers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F4768F">
              <w:rPr>
                <w:rFonts w:cs="Times New Roman"/>
                <w:szCs w:val="24"/>
                <w:shd w:val="clear" w:color="auto" w:fill="FFFFFF"/>
              </w:rPr>
              <w:t>«</w:t>
            </w:r>
            <w:r w:rsidR="008C75A9" w:rsidRPr="008C75A9">
              <w:rPr>
                <w:rFonts w:cs="Times New Roman"/>
                <w:szCs w:val="24"/>
              </w:rPr>
              <w:t>Воронеж</w:t>
            </w:r>
            <w:r w:rsidRPr="00F4768F">
              <w:rPr>
                <w:rFonts w:cs="Times New Roman"/>
                <w:szCs w:val="24"/>
                <w:shd w:val="clear" w:color="auto" w:fill="FFFFFF"/>
              </w:rPr>
              <w:t>энерго»</w:t>
            </w:r>
          </w:p>
          <w:p w14:paraId="5FD6C471" w14:textId="0A76AA89" w:rsidR="003E3825" w:rsidRPr="00F4768F" w:rsidRDefault="003E3825" w:rsidP="00423239">
            <w:pPr>
              <w:keepLines/>
              <w:suppressLineNumbers/>
              <w:spacing w:after="0" w:line="48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F4768F">
              <w:rPr>
                <w:rFonts w:cs="Times New Roman"/>
                <w:szCs w:val="24"/>
                <w:shd w:val="clear" w:color="auto" w:fill="FFFFFF"/>
              </w:rPr>
              <w:t xml:space="preserve">______________ </w:t>
            </w:r>
            <w:r w:rsidR="008C75A9">
              <w:rPr>
                <w:shd w:val="clear" w:color="auto" w:fill="FFFFFF"/>
              </w:rPr>
              <w:t>В.А. Антонов</w:t>
            </w:r>
          </w:p>
          <w:p w14:paraId="4D3B0E59" w14:textId="26DD7908" w:rsidR="003E3825" w:rsidRPr="00F4768F" w:rsidRDefault="003E3825" w:rsidP="006E695C">
            <w:pPr>
              <w:rPr>
                <w:rFonts w:cs="Times New Roman"/>
                <w:szCs w:val="24"/>
                <w:u w:val="single"/>
              </w:rPr>
            </w:pPr>
            <w:r w:rsidRPr="00F4768F">
              <w:rPr>
                <w:rFonts w:cs="Times New Roman"/>
                <w:szCs w:val="24"/>
                <w:shd w:val="clear" w:color="auto" w:fill="FFFFFF"/>
              </w:rPr>
              <w:t xml:space="preserve">«___»______________ </w:t>
            </w:r>
            <w:r w:rsidRPr="000E69EB">
              <w:rPr>
                <w:rFonts w:cs="Times New Roman"/>
                <w:szCs w:val="24"/>
                <w:shd w:val="clear" w:color="auto" w:fill="FFFFFF"/>
              </w:rPr>
              <w:t>201</w:t>
            </w:r>
            <w:r w:rsidR="006E695C" w:rsidRPr="008C75A9">
              <w:rPr>
                <w:rFonts w:cs="Times New Roman"/>
                <w:szCs w:val="24"/>
                <w:shd w:val="clear" w:color="auto" w:fill="FFFFFF"/>
              </w:rPr>
              <w:t>9</w:t>
            </w:r>
            <w:r w:rsidR="000E69EB" w:rsidRPr="000E69EB"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r w:rsidRPr="000E69EB">
              <w:rPr>
                <w:rFonts w:cs="Times New Roman"/>
                <w:szCs w:val="24"/>
                <w:shd w:val="clear" w:color="auto" w:fill="FFFFFF"/>
              </w:rPr>
              <w:t>г.</w:t>
            </w:r>
          </w:p>
        </w:tc>
      </w:tr>
    </w:tbl>
    <w:p w14:paraId="060BD06B" w14:textId="77777777" w:rsidR="00C97189" w:rsidRPr="00F4768F" w:rsidRDefault="00C97189" w:rsidP="00C97189">
      <w:pPr>
        <w:jc w:val="center"/>
        <w:rPr>
          <w:rFonts w:cs="Times New Roman"/>
          <w:szCs w:val="24"/>
          <w:u w:val="single"/>
        </w:rPr>
      </w:pPr>
    </w:p>
    <w:p w14:paraId="42FE7EE8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cs="Times New Roman"/>
          <w:szCs w:val="24"/>
        </w:rPr>
      </w:pPr>
    </w:p>
    <w:p w14:paraId="385759EE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cs="Times New Roman"/>
          <w:szCs w:val="24"/>
        </w:rPr>
      </w:pPr>
    </w:p>
    <w:p w14:paraId="0A21DC87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cs="Times New Roman"/>
          <w:szCs w:val="24"/>
        </w:rPr>
      </w:pPr>
    </w:p>
    <w:p w14:paraId="5015CB15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cs="Times New Roman"/>
          <w:szCs w:val="24"/>
        </w:rPr>
      </w:pPr>
    </w:p>
    <w:p w14:paraId="6F1CCCA0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cs="Times New Roman"/>
          <w:szCs w:val="24"/>
        </w:rPr>
      </w:pPr>
    </w:p>
    <w:p w14:paraId="3EE31AD3" w14:textId="700AF82C" w:rsidR="00C97189" w:rsidRPr="00F4768F" w:rsidRDefault="00EC66B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Филиал П</w:t>
      </w:r>
      <w:r w:rsidR="00C97189" w:rsidRPr="00F4768F">
        <w:rPr>
          <w:rFonts w:cs="Times New Roman"/>
          <w:szCs w:val="24"/>
        </w:rPr>
        <w:t>АО «МРСК Центра» - «</w:t>
      </w:r>
      <w:r w:rsidR="008C75A9" w:rsidRPr="008C75A9">
        <w:rPr>
          <w:rFonts w:cs="Times New Roman"/>
          <w:szCs w:val="24"/>
        </w:rPr>
        <w:t>Воронеж</w:t>
      </w:r>
      <w:r w:rsidR="00C97189" w:rsidRPr="00F4768F">
        <w:rPr>
          <w:rFonts w:cs="Times New Roman"/>
          <w:szCs w:val="24"/>
        </w:rPr>
        <w:t>энерго»</w:t>
      </w:r>
    </w:p>
    <w:p w14:paraId="2988DE81" w14:textId="7400E539" w:rsidR="00C97189" w:rsidRPr="00C50B7A" w:rsidRDefault="006E695C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Поставка оборудования, в</w:t>
      </w:r>
      <w:r w:rsidR="00C97189" w:rsidRPr="00F4768F">
        <w:rPr>
          <w:rFonts w:cs="Times New Roman"/>
          <w:szCs w:val="24"/>
        </w:rPr>
        <w:t xml:space="preserve">ыполнение строительно-монтажных и пусконаладочных работ </w:t>
      </w:r>
      <w:r>
        <w:rPr>
          <w:rFonts w:cs="Times New Roman"/>
          <w:szCs w:val="24"/>
        </w:rPr>
        <w:t xml:space="preserve">для модернизации ВЛ </w:t>
      </w:r>
      <w:r w:rsidR="008C75A9">
        <w:rPr>
          <w:rFonts w:cs="Times New Roman"/>
          <w:szCs w:val="24"/>
        </w:rPr>
        <w:t>6-10 кВ</w:t>
      </w:r>
      <w:r>
        <w:rPr>
          <w:rFonts w:cs="Times New Roman"/>
          <w:szCs w:val="24"/>
        </w:rPr>
        <w:t xml:space="preserve"> с заменой</w:t>
      </w:r>
      <w:r w:rsidR="001135AD">
        <w:rPr>
          <w:rFonts w:cs="Times New Roman"/>
          <w:szCs w:val="24"/>
        </w:rPr>
        <w:t>/установкой контроллера ТМ</w:t>
      </w:r>
      <w:r>
        <w:rPr>
          <w:rFonts w:cs="Times New Roman"/>
          <w:szCs w:val="24"/>
        </w:rPr>
        <w:t xml:space="preserve"> реклоузера</w:t>
      </w:r>
      <w:r w:rsidR="00C157AC">
        <w:rPr>
          <w:rFonts w:cs="Times New Roman"/>
          <w:szCs w:val="24"/>
        </w:rPr>
        <w:t>.</w:t>
      </w:r>
      <w:r w:rsidR="00C50B7A" w:rsidRPr="009D6161">
        <w:rPr>
          <w:rFonts w:cs="Times New Roman"/>
          <w:szCs w:val="24"/>
        </w:rPr>
        <w:t xml:space="preserve"> </w:t>
      </w:r>
      <w:r w:rsidR="00C50B7A">
        <w:rPr>
          <w:rFonts w:cs="Times New Roman"/>
          <w:szCs w:val="24"/>
          <w:lang w:val="en-US"/>
        </w:rPr>
        <w:t xml:space="preserve">(32 </w:t>
      </w:r>
      <w:r w:rsidR="00C50B7A">
        <w:rPr>
          <w:rFonts w:cs="Times New Roman"/>
          <w:szCs w:val="24"/>
        </w:rPr>
        <w:t>шт.)</w:t>
      </w:r>
    </w:p>
    <w:p w14:paraId="02CCCA24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</w:p>
    <w:p w14:paraId="0573814D" w14:textId="384D8B50" w:rsidR="00C97189" w:rsidRPr="00F4768F" w:rsidRDefault="00D5727E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ТЕХНИЧЕСКОЕ ЗАДАНИЕ</w:t>
      </w:r>
      <w:r w:rsidR="00C97189" w:rsidRPr="00F4768F">
        <w:rPr>
          <w:rFonts w:cs="Times New Roman"/>
          <w:szCs w:val="24"/>
        </w:rPr>
        <w:t xml:space="preserve"> </w:t>
      </w:r>
      <w:r w:rsidR="003B68E5">
        <w:rPr>
          <w:rFonts w:cs="Times New Roman"/>
          <w:szCs w:val="24"/>
        </w:rPr>
        <w:t>№1_36_153</w:t>
      </w:r>
    </w:p>
    <w:p w14:paraId="3B341F9F" w14:textId="1AD4C9EC" w:rsidR="00C97189" w:rsidRPr="00F4768F" w:rsidRDefault="00D575C7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н</w:t>
      </w:r>
      <w:r w:rsidR="00C97189" w:rsidRPr="00D575C7">
        <w:rPr>
          <w:rFonts w:cs="Times New Roman"/>
          <w:szCs w:val="24"/>
        </w:rPr>
        <w:t xml:space="preserve">а </w:t>
      </w:r>
      <w:r w:rsidR="00910AFA" w:rsidRPr="00D575C7">
        <w:rPr>
          <w:rFonts w:cs="Times New Roman"/>
          <w:szCs w:val="24"/>
          <w:u w:val="single"/>
        </w:rPr>
        <w:t>1</w:t>
      </w:r>
      <w:r w:rsidR="003B68E5">
        <w:rPr>
          <w:rFonts w:cs="Times New Roman"/>
          <w:szCs w:val="24"/>
          <w:u w:val="single"/>
        </w:rPr>
        <w:t>3</w:t>
      </w:r>
      <w:r w:rsidR="00C97189" w:rsidRPr="00F4768F">
        <w:rPr>
          <w:rFonts w:cs="Times New Roman"/>
          <w:szCs w:val="24"/>
        </w:rPr>
        <w:t xml:space="preserve"> листах</w:t>
      </w:r>
    </w:p>
    <w:p w14:paraId="59ADED85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</w:p>
    <w:p w14:paraId="007DDEE9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</w:p>
    <w:p w14:paraId="77DD5114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</w:p>
    <w:p w14:paraId="007C7491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Действует с _______ г.</w:t>
      </w:r>
    </w:p>
    <w:p w14:paraId="419086EA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</w:p>
    <w:p w14:paraId="6094873D" w14:textId="77777777" w:rsidR="00C97189" w:rsidRPr="00F4768F" w:rsidRDefault="00C97189" w:rsidP="00C9718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cs="Times New Roman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6E695C" w:rsidRPr="001E6BFE" w14:paraId="194FCC52" w14:textId="77777777" w:rsidTr="00EB0413">
        <w:tc>
          <w:tcPr>
            <w:tcW w:w="5955" w:type="dxa"/>
          </w:tcPr>
          <w:p w14:paraId="5614E2C6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СОГЛАСОВАНО</w:t>
            </w:r>
          </w:p>
          <w:p w14:paraId="7A4CA0E4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Заместитель начальника</w:t>
            </w:r>
          </w:p>
          <w:p w14:paraId="68C5384C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департамента КиТ АСУ</w:t>
            </w:r>
          </w:p>
          <w:p w14:paraId="710DA3FB" w14:textId="77777777" w:rsid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ПАО «МРСК Центра»</w:t>
            </w:r>
          </w:p>
          <w:p w14:paraId="07DC93BC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</w:p>
          <w:p w14:paraId="3358D55C" w14:textId="77777777" w:rsidR="006E695C" w:rsidRPr="001E6BFE" w:rsidRDefault="006E695C" w:rsidP="00EB0413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_______________Е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  <w:r>
              <w:rPr>
                <w:rFonts w:cs="Times New Roman"/>
                <w:shd w:val="clear" w:color="auto" w:fill="FFFFFF"/>
              </w:rPr>
              <w:t>Е. Симонов</w:t>
            </w:r>
          </w:p>
          <w:p w14:paraId="71FE09F4" w14:textId="77777777" w:rsidR="006E695C" w:rsidRPr="001E6BFE" w:rsidRDefault="006E695C" w:rsidP="00EB0413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 xml:space="preserve">«___»______________ </w:t>
            </w:r>
            <w:r w:rsidRPr="000E69EB">
              <w:rPr>
                <w:rFonts w:cs="Times New Roman"/>
                <w:shd w:val="clear" w:color="auto" w:fill="FFFFFF"/>
              </w:rPr>
              <w:t>2019 г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</w:p>
        </w:tc>
        <w:tc>
          <w:tcPr>
            <w:tcW w:w="4359" w:type="dxa"/>
          </w:tcPr>
          <w:p w14:paraId="39D0C62F" w14:textId="77777777" w:rsidR="006E695C" w:rsidRPr="001E6BFE" w:rsidRDefault="006E695C" w:rsidP="00EB0413">
            <w:pPr>
              <w:rPr>
                <w:rFonts w:cs="Times New Roman"/>
                <w:szCs w:val="24"/>
                <w:u w:val="single"/>
              </w:rPr>
            </w:pPr>
          </w:p>
        </w:tc>
      </w:tr>
      <w:tr w:rsidR="006E695C" w:rsidRPr="001E6BFE" w14:paraId="1DF0473B" w14:textId="77777777" w:rsidTr="00EB0413">
        <w:tc>
          <w:tcPr>
            <w:tcW w:w="5955" w:type="dxa"/>
          </w:tcPr>
          <w:p w14:paraId="2A998239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СОГЛАСОВАНО</w:t>
            </w:r>
          </w:p>
          <w:p w14:paraId="5E259853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Начальник</w:t>
            </w:r>
          </w:p>
          <w:p w14:paraId="63519D43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управления РиЭ АСДУ</w:t>
            </w:r>
          </w:p>
          <w:p w14:paraId="4D0B0FDF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ПАО «МРСК Центра»</w:t>
            </w:r>
          </w:p>
          <w:p w14:paraId="3C6CB381" w14:textId="77777777" w:rsidR="006E695C" w:rsidRPr="001E6BFE" w:rsidRDefault="006E695C" w:rsidP="00EB0413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_______________Д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  <w:r>
              <w:rPr>
                <w:rFonts w:cs="Times New Roman"/>
                <w:shd w:val="clear" w:color="auto" w:fill="FFFFFF"/>
              </w:rPr>
              <w:t>А. Петров</w:t>
            </w:r>
          </w:p>
          <w:p w14:paraId="312F3F5F" w14:textId="77777777" w:rsidR="006E695C" w:rsidRPr="001E6BFE" w:rsidRDefault="006E695C" w:rsidP="00EB0413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«___»______________ 2</w:t>
            </w:r>
            <w:r w:rsidRPr="000E69EB">
              <w:rPr>
                <w:rFonts w:cs="Times New Roman"/>
                <w:shd w:val="clear" w:color="auto" w:fill="FFFFFF"/>
              </w:rPr>
              <w:t>019</w:t>
            </w:r>
            <w:r w:rsidRPr="001E6BFE">
              <w:rPr>
                <w:rFonts w:cs="Times New Roman"/>
                <w:shd w:val="clear" w:color="auto" w:fill="FFFFFF"/>
              </w:rPr>
              <w:t xml:space="preserve"> г.</w:t>
            </w:r>
          </w:p>
        </w:tc>
        <w:tc>
          <w:tcPr>
            <w:tcW w:w="4359" w:type="dxa"/>
          </w:tcPr>
          <w:p w14:paraId="7C9EDB60" w14:textId="77777777" w:rsidR="006E695C" w:rsidRPr="006E695C" w:rsidRDefault="006E695C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 w:rsidRPr="006E695C">
              <w:rPr>
                <w:rFonts w:cs="Times New Roman"/>
                <w:szCs w:val="24"/>
                <w:shd w:val="clear" w:color="auto" w:fill="FFFFFF"/>
              </w:rPr>
              <w:t>СОГЛАСОВАНО:</w:t>
            </w:r>
          </w:p>
          <w:p w14:paraId="7552F718" w14:textId="7C801598" w:rsidR="006E695C" w:rsidRPr="006E695C" w:rsidRDefault="005C4094" w:rsidP="006E695C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cs="Times New Roman"/>
                <w:szCs w:val="24"/>
                <w:shd w:val="clear" w:color="auto" w:fill="FFFFFF"/>
              </w:rPr>
            </w:pPr>
            <w:r>
              <w:rPr>
                <w:rFonts w:cs="Times New Roman"/>
                <w:szCs w:val="24"/>
                <w:shd w:val="clear" w:color="auto" w:fill="FFFFFF"/>
              </w:rPr>
              <w:t>Н</w:t>
            </w:r>
            <w:r w:rsidR="006E695C" w:rsidRPr="006E695C">
              <w:rPr>
                <w:rFonts w:cs="Times New Roman"/>
                <w:szCs w:val="24"/>
                <w:shd w:val="clear" w:color="auto" w:fill="FFFFFF"/>
              </w:rPr>
              <w:t>ачальник управления КиТ АСУ Филиала ПАО «МРСК Центра»-«</w:t>
            </w:r>
            <w:r w:rsidR="008C75A9" w:rsidRPr="008C75A9">
              <w:rPr>
                <w:rFonts w:cs="Times New Roman"/>
                <w:szCs w:val="24"/>
              </w:rPr>
              <w:t>Воронеж</w:t>
            </w:r>
            <w:r w:rsidR="006E695C" w:rsidRPr="006E695C">
              <w:rPr>
                <w:rFonts w:cs="Times New Roman"/>
                <w:szCs w:val="24"/>
                <w:shd w:val="clear" w:color="auto" w:fill="FFFFFF"/>
              </w:rPr>
              <w:t>энерго»</w:t>
            </w:r>
          </w:p>
          <w:p w14:paraId="0ADE526D" w14:textId="19A53DA3" w:rsidR="006E695C" w:rsidRPr="00093C63" w:rsidRDefault="006E695C" w:rsidP="00EB0413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093C63">
              <w:rPr>
                <w:rFonts w:cs="Times New Roman"/>
                <w:shd w:val="clear" w:color="auto" w:fill="FFFFFF"/>
              </w:rPr>
              <w:t xml:space="preserve">______________ </w:t>
            </w:r>
            <w:r w:rsidR="005C4094">
              <w:rPr>
                <w:rFonts w:cs="Times New Roman"/>
                <w:shd w:val="clear" w:color="auto" w:fill="FFFFFF"/>
              </w:rPr>
              <w:t>А.П</w:t>
            </w:r>
            <w:r w:rsidR="008C75A9">
              <w:rPr>
                <w:rFonts w:cs="Times New Roman"/>
                <w:shd w:val="clear" w:color="auto" w:fill="FFFFFF"/>
              </w:rPr>
              <w:t xml:space="preserve">. </w:t>
            </w:r>
            <w:r w:rsidR="005C4094">
              <w:rPr>
                <w:rFonts w:cs="Times New Roman"/>
                <w:shd w:val="clear" w:color="auto" w:fill="FFFFFF"/>
              </w:rPr>
              <w:t>Галицкий</w:t>
            </w:r>
          </w:p>
          <w:p w14:paraId="0E0CD912" w14:textId="77777777" w:rsidR="006E695C" w:rsidRPr="001E6BFE" w:rsidRDefault="006E695C" w:rsidP="00EB0413">
            <w:pPr>
              <w:rPr>
                <w:rFonts w:cs="Times New Roman"/>
                <w:szCs w:val="24"/>
                <w:u w:val="single"/>
              </w:rPr>
            </w:pPr>
            <w:r w:rsidRPr="00093C63">
              <w:rPr>
                <w:rFonts w:cs="Times New Roman"/>
                <w:shd w:val="clear" w:color="auto" w:fill="FFFFFF"/>
              </w:rPr>
              <w:t>«___»______________ 20</w:t>
            </w:r>
            <w:r w:rsidRPr="000E69EB">
              <w:rPr>
                <w:rFonts w:cs="Times New Roman"/>
                <w:shd w:val="clear" w:color="auto" w:fill="FFFFFF"/>
              </w:rPr>
              <w:t>19</w:t>
            </w:r>
            <w:r w:rsidRPr="00093C63">
              <w:rPr>
                <w:rFonts w:cs="Times New Roman"/>
                <w:shd w:val="clear" w:color="auto" w:fill="FFFFFF"/>
              </w:rPr>
              <w:t xml:space="preserve"> г.</w:t>
            </w:r>
          </w:p>
        </w:tc>
      </w:tr>
    </w:tbl>
    <w:p w14:paraId="1A829043" w14:textId="41C70F35" w:rsidR="006862A3" w:rsidRDefault="00C97189" w:rsidP="00C157AC">
      <w:pPr>
        <w:suppressAutoHyphens w:val="0"/>
        <w:jc w:val="center"/>
        <w:rPr>
          <w:rFonts w:cs="Times New Roman"/>
          <w:szCs w:val="24"/>
        </w:rPr>
      </w:pPr>
      <w:r w:rsidRPr="00F4768F">
        <w:rPr>
          <w:rFonts w:eastAsia="Arial" w:cs="Times New Roman"/>
          <w:szCs w:val="24"/>
        </w:rPr>
        <w:br w:type="page"/>
      </w:r>
      <w:bookmarkStart w:id="0" w:name="_Toc296437957"/>
      <w:r w:rsidR="00C157AC">
        <w:rPr>
          <w:rFonts w:cs="Times New Roman"/>
          <w:szCs w:val="24"/>
        </w:rPr>
        <w:lastRenderedPageBreak/>
        <w:t xml:space="preserve"> </w:t>
      </w:r>
    </w:p>
    <w:p w14:paraId="7C3B1130" w14:textId="29AC46B8" w:rsidR="00E62C4C" w:rsidRPr="00F4768F" w:rsidRDefault="00E62C4C" w:rsidP="00E62C4C">
      <w:pPr>
        <w:spacing w:after="0" w:line="360" w:lineRule="auto"/>
        <w:jc w:val="center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С</w:t>
      </w:r>
      <w:r w:rsidR="00C157AC">
        <w:rPr>
          <w:rFonts w:cs="Times New Roman"/>
          <w:szCs w:val="24"/>
        </w:rPr>
        <w:t>ОСТАВИЛИ</w:t>
      </w:r>
      <w:r w:rsidRPr="00F4768F">
        <w:rPr>
          <w:rFonts w:cs="Times New Roman"/>
          <w:szCs w:val="24"/>
        </w:rPr>
        <w:t>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549"/>
        <w:gridCol w:w="2832"/>
        <w:gridCol w:w="1984"/>
        <w:gridCol w:w="1134"/>
        <w:gridCol w:w="850"/>
      </w:tblGrid>
      <w:tr w:rsidR="008C75A9" w:rsidRPr="00F4768F" w14:paraId="68601082" w14:textId="77777777" w:rsidTr="00E903BA">
        <w:trPr>
          <w:jc w:val="center"/>
        </w:trPr>
        <w:tc>
          <w:tcPr>
            <w:tcW w:w="540" w:type="dxa"/>
            <w:vAlign w:val="center"/>
          </w:tcPr>
          <w:p w14:paraId="22892C93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037FBDED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Наименование подразделения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56A5DB41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Должность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D92242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Фамилия, имя, отчество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04090E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Подпись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DC3813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Дата</w:t>
            </w:r>
          </w:p>
        </w:tc>
      </w:tr>
      <w:tr w:rsidR="008C75A9" w:rsidRPr="00F4768F" w14:paraId="6DD8C274" w14:textId="77777777" w:rsidTr="00E903BA">
        <w:trPr>
          <w:jc w:val="center"/>
        </w:trPr>
        <w:tc>
          <w:tcPr>
            <w:tcW w:w="540" w:type="dxa"/>
            <w:vAlign w:val="center"/>
          </w:tcPr>
          <w:p w14:paraId="486642BD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1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161B1BA3" w14:textId="77777777" w:rsidR="008C75A9" w:rsidRPr="00093C63" w:rsidRDefault="008C75A9" w:rsidP="00E903BA">
            <w:pPr>
              <w:jc w:val="center"/>
            </w:pPr>
            <w:r>
              <w:t>ОЭ АСДУ СЭ СДТУ и ИТ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290000ED" w14:textId="77777777" w:rsidR="008C75A9" w:rsidRPr="00093C63" w:rsidRDefault="008C75A9" w:rsidP="00E903BA">
            <w:pPr>
              <w:jc w:val="center"/>
            </w:pPr>
            <w:r>
              <w:t>Начальник отдела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304D3B" w14:textId="77777777" w:rsidR="008C75A9" w:rsidRPr="00093C63" w:rsidRDefault="008C75A9" w:rsidP="00E903BA">
            <w:pPr>
              <w:jc w:val="center"/>
            </w:pPr>
            <w:r>
              <w:t>Новичков Н.П.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F8EB3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E240B1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</w:tbl>
    <w:p w14:paraId="1F245822" w14:textId="08CC6510" w:rsidR="00C157AC" w:rsidRDefault="00C157AC" w:rsidP="00C157AC">
      <w:pPr>
        <w:suppressAutoHyphens w:val="0"/>
        <w:spacing w:after="0" w:line="360" w:lineRule="auto"/>
        <w:jc w:val="center"/>
        <w:rPr>
          <w:rFonts w:cs="Times New Roman"/>
          <w:szCs w:val="24"/>
        </w:rPr>
      </w:pPr>
    </w:p>
    <w:p w14:paraId="244DC99E" w14:textId="77777777" w:rsidR="008C75A9" w:rsidRDefault="008C75A9" w:rsidP="00C157AC">
      <w:pPr>
        <w:suppressAutoHyphens w:val="0"/>
        <w:spacing w:after="0" w:line="360" w:lineRule="auto"/>
        <w:jc w:val="center"/>
        <w:rPr>
          <w:rFonts w:cs="Times New Roman"/>
          <w:szCs w:val="24"/>
        </w:rPr>
      </w:pPr>
    </w:p>
    <w:p w14:paraId="5055C121" w14:textId="6D918410" w:rsidR="00C157AC" w:rsidRPr="00F4768F" w:rsidRDefault="00C157AC" w:rsidP="00C157AC">
      <w:pPr>
        <w:suppressAutoHyphens w:val="0"/>
        <w:spacing w:after="0" w:line="360" w:lineRule="auto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СОГЛАСОВАНО:</w:t>
      </w:r>
    </w:p>
    <w:tbl>
      <w:tblPr>
        <w:tblW w:w="98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549"/>
        <w:gridCol w:w="2832"/>
        <w:gridCol w:w="1983"/>
        <w:gridCol w:w="1134"/>
        <w:gridCol w:w="850"/>
      </w:tblGrid>
      <w:tr w:rsidR="00C157AC" w:rsidRPr="00F4768F" w14:paraId="383358A4" w14:textId="77777777" w:rsidTr="00E903BA">
        <w:tc>
          <w:tcPr>
            <w:tcW w:w="541" w:type="dxa"/>
            <w:vAlign w:val="center"/>
          </w:tcPr>
          <w:p w14:paraId="04DEF259" w14:textId="77777777" w:rsidR="00C157AC" w:rsidRPr="00F4768F" w:rsidRDefault="00C157AC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7803EE43" w14:textId="77777777" w:rsidR="00C157AC" w:rsidRPr="00F4768F" w:rsidRDefault="00C157AC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Наименование подразделения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49D86771" w14:textId="77777777" w:rsidR="00C157AC" w:rsidRPr="00F4768F" w:rsidRDefault="00C157AC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Должность исполнителя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E05317F" w14:textId="77777777" w:rsidR="00C157AC" w:rsidRPr="00F4768F" w:rsidRDefault="00C157AC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Фамилия, имя, отчество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4887A3" w14:textId="77777777" w:rsidR="00C157AC" w:rsidRPr="00F4768F" w:rsidRDefault="00C157AC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Подпись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886264" w14:textId="77777777" w:rsidR="00C157AC" w:rsidRPr="00F4768F" w:rsidRDefault="00C157AC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Дата</w:t>
            </w:r>
          </w:p>
        </w:tc>
      </w:tr>
      <w:tr w:rsidR="008C75A9" w:rsidRPr="00F4768F" w14:paraId="429CC7BE" w14:textId="77777777" w:rsidTr="00E903B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4CFB" w14:textId="2B1C5883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1D4A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ЦУС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6D22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8C75A9">
              <w:rPr>
                <w:rFonts w:cs="Times New Roman"/>
                <w:szCs w:val="24"/>
              </w:rPr>
              <w:t>Заместитель главного инженера по ОТиСУ - начальник ЦУС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959B" w14:textId="77777777" w:rsidR="008C75A9" w:rsidRPr="008C75A9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8C75A9">
              <w:rPr>
                <w:rFonts w:cs="Times New Roman"/>
                <w:szCs w:val="24"/>
              </w:rPr>
              <w:t>Анищенко Д.А.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3680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8227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8C75A9" w:rsidRPr="00F4768F" w14:paraId="270138CA" w14:textId="77777777" w:rsidTr="00E903B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98FF" w14:textId="1D4FADD1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215E" w14:textId="1822E297" w:rsidR="008C75A9" w:rsidRPr="00F4768F" w:rsidRDefault="00B55913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УРС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C581" w14:textId="77777777" w:rsidR="008C75A9" w:rsidRPr="008C75A9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Начальник управления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9BBC" w14:textId="4A0C3453" w:rsidR="008C75A9" w:rsidRPr="008C75A9" w:rsidRDefault="00B55913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Синельников С.Ю</w:t>
            </w:r>
            <w:r w:rsidR="008C75A9" w:rsidRPr="008C75A9">
              <w:rPr>
                <w:rFonts w:cs="Times New Roman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6C23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69AF" w14:textId="77777777" w:rsidR="008C75A9" w:rsidRPr="00F4768F" w:rsidRDefault="008C75A9" w:rsidP="00E903BA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</w:tbl>
    <w:p w14:paraId="395226E7" w14:textId="77777777" w:rsidR="006112BC" w:rsidRPr="00F4768F" w:rsidRDefault="00E62C4C" w:rsidP="006112BC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F4768F">
        <w:rPr>
          <w:rFonts w:ascii="Times New Roman" w:hAnsi="Times New Roman" w:cs="Times New Roman"/>
          <w:sz w:val="24"/>
          <w:szCs w:val="24"/>
        </w:rPr>
        <w:br w:type="page"/>
      </w:r>
      <w:bookmarkStart w:id="1" w:name="_Toc166571497"/>
      <w:bookmarkStart w:id="2" w:name="_Toc258483288"/>
      <w:bookmarkStart w:id="3" w:name="_Toc264467705"/>
      <w:bookmarkStart w:id="4" w:name="_Toc422473963"/>
      <w:bookmarkStart w:id="5" w:name="_Toc477871244"/>
      <w:bookmarkStart w:id="6" w:name="_Toc5612107"/>
      <w:r w:rsidR="006112BC" w:rsidRPr="00F4768F">
        <w:rPr>
          <w:rFonts w:ascii="Times New Roman" w:hAnsi="Times New Roman" w:cs="Times New Roman"/>
          <w:color w:val="auto"/>
          <w:sz w:val="24"/>
          <w:szCs w:val="24"/>
        </w:rPr>
        <w:lastRenderedPageBreak/>
        <w:t>ТЕРМИНЫ, СОКРАЩЕНИЯ И ОПРЕДЕЛЕНИЯ</w:t>
      </w:r>
      <w:bookmarkEnd w:id="1"/>
      <w:bookmarkEnd w:id="2"/>
      <w:bookmarkEnd w:id="3"/>
      <w:bookmarkEnd w:id="4"/>
      <w:bookmarkEnd w:id="5"/>
      <w:bookmarkEnd w:id="6"/>
    </w:p>
    <w:p w14:paraId="1FAB37F9" w14:textId="77777777" w:rsidR="006112BC" w:rsidRPr="00F4768F" w:rsidRDefault="006112BC" w:rsidP="006112BC">
      <w:pPr>
        <w:spacing w:after="0" w:line="240" w:lineRule="auto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Термины, сокращения и определения, используемые в тексте данн</w:t>
      </w:r>
      <w:r w:rsidR="00D5727E" w:rsidRPr="00F4768F">
        <w:rPr>
          <w:rFonts w:cs="Times New Roman"/>
          <w:szCs w:val="24"/>
        </w:rPr>
        <w:t>ого</w:t>
      </w:r>
      <w:r w:rsidRPr="00F4768F">
        <w:rPr>
          <w:rFonts w:cs="Times New Roman"/>
          <w:szCs w:val="24"/>
        </w:rPr>
        <w:t xml:space="preserve"> Т</w:t>
      </w:r>
      <w:r w:rsidR="00D5727E" w:rsidRPr="00F4768F">
        <w:rPr>
          <w:rFonts w:cs="Times New Roman"/>
          <w:szCs w:val="24"/>
        </w:rPr>
        <w:t>З</w:t>
      </w:r>
      <w:r w:rsidRPr="00F4768F">
        <w:rPr>
          <w:rFonts w:cs="Times New Roman"/>
          <w:szCs w:val="24"/>
        </w:rPr>
        <w:t>, приведены в таблице: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2"/>
        <w:gridCol w:w="7727"/>
      </w:tblGrid>
      <w:tr w:rsidR="006112BC" w:rsidRPr="00F4768F" w14:paraId="7B118314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0CF3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АСТУ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7050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Автоматизированная система технологического управления</w:t>
            </w:r>
          </w:p>
        </w:tc>
      </w:tr>
      <w:tr w:rsidR="006112BC" w:rsidRPr="00F4768F" w14:paraId="4B1D3BA4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842F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АСУЭ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EAE6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Автоматизированная система учета электроэнергии</w:t>
            </w:r>
          </w:p>
        </w:tc>
      </w:tr>
      <w:tr w:rsidR="006112BC" w:rsidRPr="00F4768F" w14:paraId="19A6744C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E45C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ЗИП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78D6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Запасные части, Инструменты и Принадлежности</w:t>
            </w:r>
          </w:p>
        </w:tc>
      </w:tr>
      <w:tr w:rsidR="00323BE9" w:rsidRPr="00F4768F" w14:paraId="3C394C26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572F" w14:textId="77777777" w:rsidR="00323BE9" w:rsidRPr="00323BE9" w:rsidRDefault="00323BE9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ИВК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7C2B" w14:textId="77777777" w:rsidR="00323BE9" w:rsidRPr="00F4768F" w:rsidRDefault="00323BE9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554C41">
              <w:t>Информационно-вычислительный комплекс</w:t>
            </w:r>
          </w:p>
        </w:tc>
      </w:tr>
      <w:tr w:rsidR="006112BC" w:rsidRPr="00F4768F" w14:paraId="7BDED26F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0F10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КС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E107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Каналы связи</w:t>
            </w:r>
          </w:p>
        </w:tc>
      </w:tr>
      <w:tr w:rsidR="006112BC" w:rsidRPr="00F4768F" w14:paraId="786F059C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E722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ПО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D21A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Программное обеспечение</w:t>
            </w:r>
          </w:p>
        </w:tc>
      </w:tr>
      <w:tr w:rsidR="006112BC" w:rsidRPr="00F4768F" w14:paraId="612BF7F6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2D87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ПС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77A0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Подстанция</w:t>
            </w:r>
          </w:p>
        </w:tc>
      </w:tr>
      <w:tr w:rsidR="006112BC" w:rsidRPr="00F4768F" w14:paraId="7C525F5A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60CF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ПУЭ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CB2E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Правила устройства электроустановок</w:t>
            </w:r>
          </w:p>
        </w:tc>
      </w:tr>
      <w:tr w:rsidR="006112BC" w:rsidRPr="00F4768F" w14:paraId="1BF77596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F002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РЗА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87B8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Релейная защита и автоматика</w:t>
            </w:r>
          </w:p>
        </w:tc>
      </w:tr>
      <w:tr w:rsidR="006112BC" w:rsidRPr="00F4768F" w14:paraId="3467846B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C9DD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РЭС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2357" w14:textId="77777777" w:rsidR="006112BC" w:rsidRPr="00F4768F" w:rsidRDefault="00F063EE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Район электрических сетей</w:t>
            </w:r>
          </w:p>
        </w:tc>
      </w:tr>
      <w:tr w:rsidR="006112BC" w:rsidRPr="00F4768F" w14:paraId="272E3438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BF1D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РЭ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5E87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Руководство по эксплуатации</w:t>
            </w:r>
          </w:p>
        </w:tc>
      </w:tr>
      <w:tr w:rsidR="006112BC" w:rsidRPr="00F4768F" w14:paraId="71440C66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044A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ТЗ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4A59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Техническое задание</w:t>
            </w:r>
          </w:p>
        </w:tc>
      </w:tr>
      <w:tr w:rsidR="006112BC" w:rsidRPr="00F4768F" w14:paraId="4706B6B8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9D9D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ТК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3EA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Телекоммуникации</w:t>
            </w:r>
          </w:p>
        </w:tc>
      </w:tr>
      <w:tr w:rsidR="006112BC" w:rsidRPr="00F4768F" w14:paraId="0C7B9A06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7B18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ТМ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4825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Телемеханика</w:t>
            </w:r>
          </w:p>
        </w:tc>
      </w:tr>
      <w:tr w:rsidR="006112BC" w:rsidRPr="00F4768F" w14:paraId="0C42EA5F" w14:textId="77777777" w:rsidTr="00A93134">
        <w:trPr>
          <w:cantSplit/>
          <w:trHeight w:val="28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7EEA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ЦУС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D3B0" w14:textId="77777777" w:rsidR="006112BC" w:rsidRPr="00F4768F" w:rsidRDefault="006112BC" w:rsidP="006112BC">
            <w:pPr>
              <w:spacing w:after="0" w:line="240" w:lineRule="auto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Центр управления сетями</w:t>
            </w:r>
          </w:p>
        </w:tc>
      </w:tr>
    </w:tbl>
    <w:p w14:paraId="7E25F368" w14:textId="77777777" w:rsidR="006112BC" w:rsidRPr="00F4768F" w:rsidRDefault="006112BC" w:rsidP="006112BC">
      <w:pPr>
        <w:pStyle w:val="1"/>
        <w:tabs>
          <w:tab w:val="left" w:pos="1134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F4768F">
        <w:rPr>
          <w:rFonts w:ascii="Times New Roman" w:hAnsi="Times New Roman" w:cs="Times New Roman"/>
          <w:sz w:val="24"/>
          <w:szCs w:val="24"/>
        </w:rPr>
        <w:br w:type="page"/>
      </w:r>
    </w:p>
    <w:p w14:paraId="10F7E621" w14:textId="77777777" w:rsidR="00E62C4C" w:rsidRPr="00F4768F" w:rsidRDefault="00E62C4C" w:rsidP="00E62C4C">
      <w:pPr>
        <w:jc w:val="center"/>
        <w:rPr>
          <w:rFonts w:cs="Times New Roman"/>
          <w:szCs w:val="24"/>
        </w:rPr>
      </w:pPr>
    </w:p>
    <w:p w14:paraId="11443185" w14:textId="77777777" w:rsidR="0098186A" w:rsidRPr="00F4768F" w:rsidRDefault="0098186A" w:rsidP="00E62C4C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rFonts w:cs="Times New Roman"/>
          <w:szCs w:val="24"/>
          <w:lang w:val="en-US"/>
        </w:rPr>
      </w:pPr>
      <w:r w:rsidRPr="00F4768F">
        <w:rPr>
          <w:rFonts w:cs="Times New Roman"/>
          <w:szCs w:val="24"/>
        </w:rPr>
        <w:t>Оглавление</w:t>
      </w:r>
    </w:p>
    <w:p w14:paraId="6D645D60" w14:textId="305EA214" w:rsidR="00AF3222" w:rsidRDefault="00724994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F4768F">
        <w:rPr>
          <w:rFonts w:ascii="Times New Roman" w:hAnsi="Times New Roman"/>
          <w:szCs w:val="24"/>
        </w:rPr>
        <w:fldChar w:fldCharType="begin"/>
      </w:r>
      <w:r w:rsidR="0098186A" w:rsidRPr="00F4768F">
        <w:rPr>
          <w:rFonts w:ascii="Times New Roman" w:hAnsi="Times New Roman"/>
          <w:szCs w:val="24"/>
        </w:rPr>
        <w:instrText xml:space="preserve"> TOC \o "1-3" \h \z \u </w:instrText>
      </w:r>
      <w:r w:rsidRPr="00F4768F">
        <w:rPr>
          <w:rFonts w:ascii="Times New Roman" w:hAnsi="Times New Roman"/>
          <w:szCs w:val="24"/>
        </w:rPr>
        <w:fldChar w:fldCharType="separate"/>
      </w:r>
      <w:hyperlink w:anchor="_Toc5612107" w:history="1">
        <w:r w:rsidR="00AF3222" w:rsidRPr="000C4F9B">
          <w:rPr>
            <w:rStyle w:val="ae"/>
            <w:rFonts w:ascii="Times New Roman" w:hAnsi="Times New Roman"/>
            <w:noProof/>
          </w:rPr>
          <w:t>ТЕРМИНЫ, СОКРАЩЕНИЯ И ОПРЕДЕЛЕНИЯ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_Toc5612107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3</w:t>
        </w:r>
        <w:r w:rsidR="00AF3222">
          <w:rPr>
            <w:noProof/>
            <w:webHidden/>
          </w:rPr>
          <w:fldChar w:fldCharType="end"/>
        </w:r>
      </w:hyperlink>
    </w:p>
    <w:p w14:paraId="3E5F2004" w14:textId="38D7C970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08" w:history="1">
        <w:r w:rsidR="00AF3222" w:rsidRPr="000C4F9B">
          <w:rPr>
            <w:rStyle w:val="ae"/>
            <w:rFonts w:ascii="Times New Roman" w:hAnsi="Times New Roman"/>
            <w:noProof/>
          </w:rPr>
          <w:t>1.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Общие сведения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_Toc5612108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5</w:t>
        </w:r>
        <w:r w:rsidR="00AF3222">
          <w:rPr>
            <w:noProof/>
            <w:webHidden/>
          </w:rPr>
          <w:fldChar w:fldCharType="end"/>
        </w:r>
      </w:hyperlink>
    </w:p>
    <w:p w14:paraId="625C01E8" w14:textId="19F60AD3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09" w:history="1">
        <w:r w:rsidR="00AF3222" w:rsidRPr="000C4F9B">
          <w:rPr>
            <w:rStyle w:val="ae"/>
            <w:rFonts w:ascii="Times New Roman" w:hAnsi="Times New Roman"/>
            <w:noProof/>
          </w:rPr>
          <w:t>1.1.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Наименование работ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_Toc5612109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5</w:t>
        </w:r>
        <w:r w:rsidR="00AF3222">
          <w:rPr>
            <w:noProof/>
            <w:webHidden/>
          </w:rPr>
          <w:fldChar w:fldCharType="end"/>
        </w:r>
      </w:hyperlink>
    </w:p>
    <w:p w14:paraId="7EC213EB" w14:textId="50C4D1E4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10" w:history="1">
        <w:r w:rsidR="00AF3222" w:rsidRPr="000C4F9B">
          <w:rPr>
            <w:rStyle w:val="ae"/>
            <w:rFonts w:ascii="Times New Roman" w:hAnsi="Times New Roman"/>
            <w:noProof/>
          </w:rPr>
          <w:t>1.2.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Реквизиты Заказчика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_Toc5612110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5</w:t>
        </w:r>
        <w:r w:rsidR="00AF3222">
          <w:rPr>
            <w:noProof/>
            <w:webHidden/>
          </w:rPr>
          <w:fldChar w:fldCharType="end"/>
        </w:r>
      </w:hyperlink>
    </w:p>
    <w:p w14:paraId="76831B20" w14:textId="141E388E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11" w:history="1">
        <w:r w:rsidR="00AF3222" w:rsidRPr="000C4F9B">
          <w:rPr>
            <w:rStyle w:val="ae"/>
            <w:rFonts w:ascii="Times New Roman" w:hAnsi="Times New Roman"/>
            <w:noProof/>
          </w:rPr>
          <w:t>1.3.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Плановые сроки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_Toc5612111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5</w:t>
        </w:r>
        <w:r w:rsidR="00AF3222">
          <w:rPr>
            <w:noProof/>
            <w:webHidden/>
          </w:rPr>
          <w:fldChar w:fldCharType="end"/>
        </w:r>
      </w:hyperlink>
    </w:p>
    <w:p w14:paraId="1EB4851A" w14:textId="28406A82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12" w:history="1">
        <w:r w:rsidR="00AF3222" w:rsidRPr="000C4F9B">
          <w:rPr>
            <w:rStyle w:val="ae"/>
            <w:rFonts w:ascii="Times New Roman" w:hAnsi="Times New Roman"/>
            <w:noProof/>
          </w:rPr>
          <w:t>1.4.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Финансирование работ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_Toc5612112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5</w:t>
        </w:r>
        <w:r w:rsidR="00AF3222">
          <w:rPr>
            <w:noProof/>
            <w:webHidden/>
          </w:rPr>
          <w:fldChar w:fldCharType="end"/>
        </w:r>
      </w:hyperlink>
    </w:p>
    <w:p w14:paraId="0E62EE45" w14:textId="2307777A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13" w:history="1">
        <w:r w:rsidR="00AF3222" w:rsidRPr="000C4F9B">
          <w:rPr>
            <w:rStyle w:val="ae"/>
            <w:rFonts w:ascii="Times New Roman" w:hAnsi="Times New Roman"/>
            <w:noProof/>
          </w:rPr>
          <w:t>1.5.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Проектно-сметная документация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_Toc5612113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6</w:t>
        </w:r>
        <w:r w:rsidR="00AF3222">
          <w:rPr>
            <w:noProof/>
            <w:webHidden/>
          </w:rPr>
          <w:fldChar w:fldCharType="end"/>
        </w:r>
      </w:hyperlink>
    </w:p>
    <w:p w14:paraId="045B8CE9" w14:textId="06E08C44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14" w:history="1">
        <w:r w:rsidR="00AF3222" w:rsidRPr="000C4F9B">
          <w:rPr>
            <w:rStyle w:val="ae"/>
            <w:rFonts w:ascii="Times New Roman" w:hAnsi="Times New Roman"/>
            <w:noProof/>
          </w:rPr>
          <w:t>1.6.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Этапы, состав и сроки проведения работ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_Toc5612114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6</w:t>
        </w:r>
        <w:r w:rsidR="00AF3222">
          <w:rPr>
            <w:noProof/>
            <w:webHidden/>
          </w:rPr>
          <w:fldChar w:fldCharType="end"/>
        </w:r>
      </w:hyperlink>
    </w:p>
    <w:p w14:paraId="473970D4" w14:textId="489242FD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15" w:history="1">
        <w:r w:rsidR="00AF3222" w:rsidRPr="000C4F9B">
          <w:rPr>
            <w:rStyle w:val="ae"/>
            <w:rFonts w:ascii="Times New Roman" w:hAnsi="Times New Roman"/>
            <w:noProof/>
          </w:rPr>
          <w:t>1.7.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Место выполнения работ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_Toc5612115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7</w:t>
        </w:r>
        <w:r w:rsidR="00AF3222">
          <w:rPr>
            <w:noProof/>
            <w:webHidden/>
          </w:rPr>
          <w:fldChar w:fldCharType="end"/>
        </w:r>
      </w:hyperlink>
    </w:p>
    <w:p w14:paraId="01AA58F9" w14:textId="313A58E8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16" w:history="1">
        <w:r w:rsidR="00AF3222" w:rsidRPr="000C4F9B">
          <w:rPr>
            <w:rStyle w:val="ae"/>
            <w:rFonts w:ascii="Times New Roman" w:hAnsi="Times New Roman"/>
            <w:noProof/>
          </w:rPr>
          <w:t>2.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Назначение и цели работ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_Toc5612116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7</w:t>
        </w:r>
        <w:r w:rsidR="00AF3222">
          <w:rPr>
            <w:noProof/>
            <w:webHidden/>
          </w:rPr>
          <w:fldChar w:fldCharType="end"/>
        </w:r>
      </w:hyperlink>
    </w:p>
    <w:p w14:paraId="7F2407C5" w14:textId="73198292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17" w:history="1">
        <w:r w:rsidR="00AF3222" w:rsidRPr="000C4F9B">
          <w:rPr>
            <w:rStyle w:val="ae"/>
            <w:rFonts w:ascii="Times New Roman" w:hAnsi="Times New Roman"/>
            <w:noProof/>
          </w:rPr>
          <w:t>2.1.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Назначение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_Toc5612117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7</w:t>
        </w:r>
        <w:r w:rsidR="00AF3222">
          <w:rPr>
            <w:noProof/>
            <w:webHidden/>
          </w:rPr>
          <w:fldChar w:fldCharType="end"/>
        </w:r>
      </w:hyperlink>
    </w:p>
    <w:p w14:paraId="244AFD11" w14:textId="04D57F2D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18" w:history="1">
        <w:r w:rsidR="00AF3222" w:rsidRPr="000C4F9B">
          <w:rPr>
            <w:rStyle w:val="ae"/>
            <w:rFonts w:ascii="Times New Roman" w:hAnsi="Times New Roman"/>
            <w:noProof/>
          </w:rPr>
          <w:t>2.2.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Цели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_Toc5612118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7</w:t>
        </w:r>
        <w:r w:rsidR="00AF3222">
          <w:rPr>
            <w:noProof/>
            <w:webHidden/>
          </w:rPr>
          <w:fldChar w:fldCharType="end"/>
        </w:r>
      </w:hyperlink>
    </w:p>
    <w:p w14:paraId="6BDB34CA" w14:textId="57FDA441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19" w:history="1">
        <w:r w:rsidR="00AF3222" w:rsidRPr="000C4F9B">
          <w:rPr>
            <w:rStyle w:val="ae"/>
            <w:rFonts w:ascii="Times New Roman" w:hAnsi="Times New Roman"/>
            <w:noProof/>
          </w:rPr>
          <w:t>3.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Условия эксплуатации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_Toc5612119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7</w:t>
        </w:r>
        <w:r w:rsidR="00AF3222">
          <w:rPr>
            <w:noProof/>
            <w:webHidden/>
          </w:rPr>
          <w:fldChar w:fldCharType="end"/>
        </w:r>
      </w:hyperlink>
    </w:p>
    <w:p w14:paraId="53850B63" w14:textId="48877D67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20" w:history="1">
        <w:r w:rsidR="00AF3222" w:rsidRPr="000C4F9B">
          <w:rPr>
            <w:rStyle w:val="ae"/>
            <w:rFonts w:ascii="Times New Roman" w:hAnsi="Times New Roman"/>
            <w:noProof/>
          </w:rPr>
          <w:t>3.1.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Условия эксплуатации объектов автоматизации и характеристика окружающей среды: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_Toc5612120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7</w:t>
        </w:r>
        <w:r w:rsidR="00AF3222">
          <w:rPr>
            <w:noProof/>
            <w:webHidden/>
          </w:rPr>
          <w:fldChar w:fldCharType="end"/>
        </w:r>
      </w:hyperlink>
    </w:p>
    <w:p w14:paraId="3212C549" w14:textId="4627AFD8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21" w:history="1">
        <w:r w:rsidR="00AF3222" w:rsidRPr="000C4F9B">
          <w:rPr>
            <w:rStyle w:val="ae"/>
            <w:rFonts w:ascii="Times New Roman" w:hAnsi="Times New Roman"/>
            <w:noProof/>
          </w:rPr>
          <w:t>4.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Технические требования к поставляемому оборудованию и материалам.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_Toc5612121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7</w:t>
        </w:r>
        <w:r w:rsidR="00AF3222">
          <w:rPr>
            <w:noProof/>
            <w:webHidden/>
          </w:rPr>
          <w:fldChar w:fldCharType="end"/>
        </w:r>
      </w:hyperlink>
    </w:p>
    <w:p w14:paraId="15273FB7" w14:textId="007C138E" w:rsidR="00AF3222" w:rsidRDefault="003807E2">
      <w:pPr>
        <w:pStyle w:val="21"/>
        <w:tabs>
          <w:tab w:val="left" w:pos="1132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  <w:lang w:eastAsia="ru-RU"/>
        </w:rPr>
      </w:pPr>
      <w:hyperlink w:anchor="_Toc5612122" w:history="1">
        <w:r w:rsidR="00AF3222" w:rsidRPr="000C4F9B">
          <w:rPr>
            <w:rStyle w:val="ae"/>
            <w:rFonts w:ascii="Times New Roman" w:hAnsi="Times New Roman"/>
            <w:noProof/>
          </w:rPr>
          <w:t>4.1.</w:t>
        </w:r>
        <w:r w:rsidR="00AF3222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Общие требования к поставляемому оборудованию: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_Toc5612122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8</w:t>
        </w:r>
        <w:r w:rsidR="00AF3222">
          <w:rPr>
            <w:noProof/>
            <w:webHidden/>
          </w:rPr>
          <w:fldChar w:fldCharType="end"/>
        </w:r>
      </w:hyperlink>
    </w:p>
    <w:p w14:paraId="1DC3F9D1" w14:textId="2DCE372E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23" w:history="1">
        <w:r w:rsidR="00AF3222" w:rsidRPr="000C4F9B">
          <w:rPr>
            <w:rStyle w:val="ae"/>
            <w:rFonts w:ascii="Times New Roman" w:hAnsi="Times New Roman"/>
            <w:noProof/>
          </w:rPr>
          <w:t>5.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Требования к проведению строительно-монтажных работ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_Toc5612123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10</w:t>
        </w:r>
        <w:r w:rsidR="00AF3222">
          <w:rPr>
            <w:noProof/>
            <w:webHidden/>
          </w:rPr>
          <w:fldChar w:fldCharType="end"/>
        </w:r>
      </w:hyperlink>
    </w:p>
    <w:p w14:paraId="02539275" w14:textId="615F1749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24" w:history="1">
        <w:r w:rsidR="00AF3222" w:rsidRPr="000C4F9B">
          <w:rPr>
            <w:rStyle w:val="ae"/>
            <w:rFonts w:ascii="Times New Roman" w:hAnsi="Times New Roman"/>
            <w:noProof/>
          </w:rPr>
          <w:t>6.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Порядок сдачи и приемки работ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_Toc5612124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10</w:t>
        </w:r>
        <w:r w:rsidR="00AF3222">
          <w:rPr>
            <w:noProof/>
            <w:webHidden/>
          </w:rPr>
          <w:fldChar w:fldCharType="end"/>
        </w:r>
      </w:hyperlink>
    </w:p>
    <w:p w14:paraId="5B264993" w14:textId="572E21DD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25" w:history="1">
        <w:r w:rsidR="00AF3222" w:rsidRPr="000C4F9B">
          <w:rPr>
            <w:rStyle w:val="ae"/>
            <w:rFonts w:ascii="Times New Roman" w:hAnsi="Times New Roman"/>
            <w:noProof/>
          </w:rPr>
          <w:t>7.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Исполнительная документация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_Toc5612125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12</w:t>
        </w:r>
        <w:r w:rsidR="00AF3222">
          <w:rPr>
            <w:noProof/>
            <w:webHidden/>
          </w:rPr>
          <w:fldChar w:fldCharType="end"/>
        </w:r>
      </w:hyperlink>
    </w:p>
    <w:p w14:paraId="66E179A6" w14:textId="363C60B3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26" w:history="1">
        <w:r w:rsidR="00AF3222" w:rsidRPr="000C4F9B">
          <w:rPr>
            <w:rStyle w:val="ae"/>
            <w:rFonts w:ascii="Times New Roman" w:hAnsi="Times New Roman"/>
            <w:noProof/>
          </w:rPr>
          <w:t>8.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Особые условия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_Toc5612126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12</w:t>
        </w:r>
        <w:r w:rsidR="00AF3222">
          <w:rPr>
            <w:noProof/>
            <w:webHidden/>
          </w:rPr>
          <w:fldChar w:fldCharType="end"/>
        </w:r>
      </w:hyperlink>
    </w:p>
    <w:p w14:paraId="7304BFB3" w14:textId="4C02406C" w:rsidR="00AF3222" w:rsidRDefault="003807E2">
      <w:pPr>
        <w:pStyle w:val="11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5612127" w:history="1">
        <w:r w:rsidR="00AF3222" w:rsidRPr="000C4F9B">
          <w:rPr>
            <w:rStyle w:val="ae"/>
            <w:rFonts w:ascii="Times New Roman" w:hAnsi="Times New Roman"/>
            <w:noProof/>
          </w:rPr>
          <w:t>9.</w:t>
        </w:r>
        <w:r w:rsidR="00AF3222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F3222" w:rsidRPr="000C4F9B">
          <w:rPr>
            <w:rStyle w:val="ae"/>
            <w:rFonts w:ascii="Times New Roman" w:hAnsi="Times New Roman"/>
            <w:noProof/>
          </w:rPr>
          <w:t>Требования к подрядчику.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_Toc5612127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12</w:t>
        </w:r>
        <w:r w:rsidR="00AF3222">
          <w:rPr>
            <w:noProof/>
            <w:webHidden/>
          </w:rPr>
          <w:fldChar w:fldCharType="end"/>
        </w:r>
      </w:hyperlink>
    </w:p>
    <w:p w14:paraId="183B3389" w14:textId="748566FE" w:rsidR="00AF3222" w:rsidRDefault="003807E2">
      <w:pPr>
        <w:pStyle w:val="11"/>
        <w:rPr>
          <w:rStyle w:val="ae"/>
          <w:noProof/>
        </w:rPr>
      </w:pPr>
      <w:hyperlink w:anchor="_Toc5612128" w:history="1">
        <w:r w:rsidR="00AF3222" w:rsidRPr="000C4F9B">
          <w:rPr>
            <w:rStyle w:val="ae"/>
            <w:rFonts w:ascii="Times New Roman" w:hAnsi="Times New Roman"/>
            <w:noProof/>
          </w:rPr>
          <w:t>Приложение 1.</w:t>
        </w:r>
        <w:r w:rsidR="00AF3222">
          <w:rPr>
            <w:noProof/>
            <w:webHidden/>
          </w:rPr>
          <w:tab/>
        </w:r>
        <w:r w:rsidR="00AF3222">
          <w:rPr>
            <w:noProof/>
            <w:webHidden/>
          </w:rPr>
          <w:fldChar w:fldCharType="begin"/>
        </w:r>
        <w:r w:rsidR="00AF3222">
          <w:rPr>
            <w:noProof/>
            <w:webHidden/>
          </w:rPr>
          <w:instrText xml:space="preserve"> PAGEREF _Toc5612128 \h </w:instrText>
        </w:r>
        <w:r w:rsidR="00AF3222">
          <w:rPr>
            <w:noProof/>
            <w:webHidden/>
          </w:rPr>
        </w:r>
        <w:r w:rsidR="00AF3222">
          <w:rPr>
            <w:noProof/>
            <w:webHidden/>
          </w:rPr>
          <w:fldChar w:fldCharType="separate"/>
        </w:r>
        <w:r w:rsidR="00740D9E">
          <w:rPr>
            <w:noProof/>
            <w:webHidden/>
          </w:rPr>
          <w:t>13</w:t>
        </w:r>
        <w:r w:rsidR="00AF3222">
          <w:rPr>
            <w:noProof/>
            <w:webHidden/>
          </w:rPr>
          <w:fldChar w:fldCharType="end"/>
        </w:r>
      </w:hyperlink>
      <w:r w:rsidR="00AF3222">
        <w:rPr>
          <w:rStyle w:val="ae"/>
          <w:noProof/>
        </w:rPr>
        <w:br w:type="page"/>
      </w:r>
    </w:p>
    <w:p w14:paraId="06D3120C" w14:textId="2E7CAC02" w:rsidR="00640EF0" w:rsidRPr="00640EF0" w:rsidRDefault="00724994" w:rsidP="00640EF0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r w:rsidRPr="00F4768F">
        <w:rPr>
          <w:rFonts w:ascii="Times New Roman" w:hAnsi="Times New Roman"/>
          <w:sz w:val="24"/>
          <w:szCs w:val="24"/>
        </w:rPr>
        <w:lastRenderedPageBreak/>
        <w:fldChar w:fldCharType="end"/>
      </w:r>
      <w:bookmarkStart w:id="7" w:name="_Toc342571901"/>
      <w:bookmarkStart w:id="8" w:name="_Toc342571966"/>
      <w:bookmarkStart w:id="9" w:name="_Toc348428995"/>
      <w:bookmarkStart w:id="10" w:name="_Toc356567232"/>
      <w:bookmarkStart w:id="11" w:name="_Toc356567609"/>
      <w:bookmarkStart w:id="12" w:name="_Toc5612108"/>
      <w:r w:rsidR="00253256" w:rsidRPr="00F4768F">
        <w:rPr>
          <w:rFonts w:ascii="Times New Roman" w:hAnsi="Times New Roman"/>
          <w:sz w:val="28"/>
          <w:szCs w:val="28"/>
        </w:rPr>
        <w:t>Общие сведения</w:t>
      </w:r>
      <w:bookmarkEnd w:id="0"/>
      <w:bookmarkEnd w:id="7"/>
      <w:bookmarkEnd w:id="8"/>
      <w:bookmarkEnd w:id="9"/>
      <w:bookmarkEnd w:id="10"/>
      <w:bookmarkEnd w:id="11"/>
      <w:bookmarkEnd w:id="12"/>
    </w:p>
    <w:p w14:paraId="629CD3A2" w14:textId="5D841A6C" w:rsidR="000B2934" w:rsidRPr="00F4768F" w:rsidRDefault="000B2934" w:rsidP="00B13F13">
      <w:pPr>
        <w:pStyle w:val="ac"/>
        <w:tabs>
          <w:tab w:val="left" w:pos="1560"/>
        </w:tabs>
        <w:ind w:left="0" w:firstLine="567"/>
        <w:rPr>
          <w:sz w:val="24"/>
          <w:szCs w:val="24"/>
        </w:rPr>
      </w:pPr>
      <w:r w:rsidRPr="00F4768F">
        <w:rPr>
          <w:sz w:val="24"/>
          <w:szCs w:val="24"/>
        </w:rPr>
        <w:t>Данный документ создан в соответствии с «</w:t>
      </w:r>
      <w:r w:rsidR="00D01F04" w:rsidRPr="009E15E4">
        <w:rPr>
          <w:sz w:val="24"/>
          <w:szCs w:val="24"/>
        </w:rPr>
        <w:t xml:space="preserve">Единым стандартом закупок ПАО </w:t>
      </w:r>
      <w:r w:rsidR="00D01F04">
        <w:rPr>
          <w:sz w:val="24"/>
          <w:szCs w:val="24"/>
        </w:rPr>
        <w:t>«Россети» (положение о закупке)»</w:t>
      </w:r>
      <w:r w:rsidR="00D01F04" w:rsidRPr="00D01F04">
        <w:rPr>
          <w:sz w:val="24"/>
          <w:szCs w:val="24"/>
        </w:rPr>
        <w:t xml:space="preserve"> </w:t>
      </w:r>
      <w:r w:rsidRPr="00F4768F">
        <w:rPr>
          <w:sz w:val="24"/>
          <w:szCs w:val="24"/>
        </w:rPr>
        <w:t>с целью оптимальног</w:t>
      </w:r>
      <w:r w:rsidR="00F063EE">
        <w:rPr>
          <w:sz w:val="24"/>
          <w:szCs w:val="24"/>
        </w:rPr>
        <w:t xml:space="preserve">о выбора исполнителя услуги по выполнению </w:t>
      </w:r>
      <w:r w:rsidR="00C157AC">
        <w:rPr>
          <w:sz w:val="24"/>
          <w:szCs w:val="24"/>
        </w:rPr>
        <w:t xml:space="preserve">поставки, </w:t>
      </w:r>
      <w:r w:rsidRPr="00F4768F">
        <w:rPr>
          <w:sz w:val="24"/>
          <w:szCs w:val="24"/>
        </w:rPr>
        <w:t>строительно-</w:t>
      </w:r>
      <w:r w:rsidR="00C157AC">
        <w:rPr>
          <w:sz w:val="24"/>
          <w:szCs w:val="24"/>
        </w:rPr>
        <w:t xml:space="preserve"> </w:t>
      </w:r>
      <w:r w:rsidRPr="00F4768F">
        <w:rPr>
          <w:sz w:val="24"/>
          <w:szCs w:val="24"/>
        </w:rPr>
        <w:t>монтажных и пусконаладочных работ</w:t>
      </w:r>
      <w:r w:rsidR="00C157AC">
        <w:rPr>
          <w:sz w:val="24"/>
          <w:szCs w:val="24"/>
        </w:rPr>
        <w:t xml:space="preserve"> для автоматизации реклоузеров</w:t>
      </w:r>
      <w:r w:rsidRPr="00F4768F">
        <w:rPr>
          <w:sz w:val="24"/>
          <w:szCs w:val="24"/>
        </w:rPr>
        <w:t>.</w:t>
      </w:r>
    </w:p>
    <w:p w14:paraId="356FE8F6" w14:textId="77777777" w:rsidR="000B2934" w:rsidRPr="00F4768F" w:rsidRDefault="000B2934" w:rsidP="00B13F13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ind w:left="426" w:firstLine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13" w:name="_Toc422233027"/>
      <w:bookmarkStart w:id="14" w:name="_Toc422473965"/>
      <w:bookmarkStart w:id="15" w:name="_Toc5612109"/>
      <w:r w:rsidRPr="00F4768F">
        <w:rPr>
          <w:rFonts w:ascii="Times New Roman" w:hAnsi="Times New Roman"/>
          <w:bCs w:val="0"/>
          <w:i w:val="0"/>
          <w:sz w:val="24"/>
          <w:szCs w:val="24"/>
        </w:rPr>
        <w:t>Наименование работ</w:t>
      </w:r>
      <w:bookmarkEnd w:id="13"/>
      <w:bookmarkEnd w:id="14"/>
      <w:bookmarkEnd w:id="15"/>
    </w:p>
    <w:p w14:paraId="2148E98E" w14:textId="660747B3" w:rsidR="000B2934" w:rsidRPr="00F4768F" w:rsidRDefault="00C157AC" w:rsidP="00B13F13">
      <w:pPr>
        <w:pStyle w:val="ac"/>
        <w:tabs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Поставка оборудования, с</w:t>
      </w:r>
      <w:r w:rsidR="000B2934" w:rsidRPr="00F4768F">
        <w:rPr>
          <w:sz w:val="24"/>
          <w:szCs w:val="24"/>
        </w:rPr>
        <w:t xml:space="preserve">троительно-монтажные и пусконаладочные работы </w:t>
      </w:r>
      <w:r w:rsidRPr="00C157AC">
        <w:rPr>
          <w:sz w:val="24"/>
          <w:szCs w:val="24"/>
        </w:rPr>
        <w:t xml:space="preserve">для модернизации ВЛ </w:t>
      </w:r>
      <w:r w:rsidR="00640EF0">
        <w:rPr>
          <w:sz w:val="24"/>
          <w:szCs w:val="24"/>
        </w:rPr>
        <w:t>6-10 кВ</w:t>
      </w:r>
      <w:r w:rsidRPr="00C157AC">
        <w:rPr>
          <w:sz w:val="24"/>
          <w:szCs w:val="24"/>
        </w:rPr>
        <w:t xml:space="preserve"> с заменой</w:t>
      </w:r>
      <w:r w:rsidR="001135AD">
        <w:rPr>
          <w:sz w:val="24"/>
          <w:szCs w:val="24"/>
        </w:rPr>
        <w:t xml:space="preserve">/установкой </w:t>
      </w:r>
      <w:r w:rsidRPr="00C157AC">
        <w:rPr>
          <w:sz w:val="24"/>
          <w:szCs w:val="24"/>
        </w:rPr>
        <w:t>контроллер</w:t>
      </w:r>
      <w:r w:rsidR="00983422">
        <w:rPr>
          <w:sz w:val="24"/>
          <w:szCs w:val="24"/>
        </w:rPr>
        <w:t>ов</w:t>
      </w:r>
      <w:r w:rsidR="001135AD">
        <w:rPr>
          <w:sz w:val="24"/>
          <w:szCs w:val="24"/>
        </w:rPr>
        <w:t xml:space="preserve"> ТМ</w:t>
      </w:r>
      <w:r w:rsidR="00983422">
        <w:rPr>
          <w:sz w:val="24"/>
          <w:szCs w:val="24"/>
        </w:rPr>
        <w:t xml:space="preserve"> на 32 </w:t>
      </w:r>
      <w:r w:rsidRPr="00C157AC">
        <w:rPr>
          <w:sz w:val="24"/>
          <w:szCs w:val="24"/>
        </w:rPr>
        <w:t>реклоузер</w:t>
      </w:r>
      <w:r w:rsidR="00983422">
        <w:rPr>
          <w:sz w:val="24"/>
          <w:szCs w:val="24"/>
        </w:rPr>
        <w:t>ах</w:t>
      </w:r>
      <w:r w:rsidR="000B2934" w:rsidRPr="00F4768F">
        <w:rPr>
          <w:sz w:val="24"/>
          <w:szCs w:val="24"/>
        </w:rPr>
        <w:t xml:space="preserve"> филиала ПАО «МРСК Центра» – «</w:t>
      </w:r>
      <w:r w:rsidR="00640EF0">
        <w:rPr>
          <w:sz w:val="24"/>
          <w:szCs w:val="24"/>
        </w:rPr>
        <w:t>Воронеж</w:t>
      </w:r>
      <w:r w:rsidR="000B2934" w:rsidRPr="00F4768F">
        <w:rPr>
          <w:sz w:val="24"/>
          <w:szCs w:val="24"/>
        </w:rPr>
        <w:t>энерго».</w:t>
      </w:r>
    </w:p>
    <w:p w14:paraId="0534AB4E" w14:textId="77777777" w:rsidR="000B2934" w:rsidRPr="00F4768F" w:rsidRDefault="000B2934" w:rsidP="00B13F13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ind w:left="426" w:firstLine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16" w:name="_Toc5612110"/>
      <w:r w:rsidRPr="00F4768F">
        <w:rPr>
          <w:rFonts w:ascii="Times New Roman" w:hAnsi="Times New Roman"/>
          <w:bCs w:val="0"/>
          <w:i w:val="0"/>
          <w:sz w:val="24"/>
          <w:szCs w:val="24"/>
        </w:rPr>
        <w:t>Реквизиты Заказчика</w:t>
      </w:r>
      <w:bookmarkEnd w:id="16"/>
    </w:p>
    <w:p w14:paraId="0CF73E79" w14:textId="77777777" w:rsidR="00640EF0" w:rsidRPr="00640EF0" w:rsidRDefault="00640EF0" w:rsidP="00640EF0">
      <w:pPr>
        <w:pStyle w:val="ac"/>
        <w:numPr>
          <w:ilvl w:val="0"/>
          <w:numId w:val="36"/>
        </w:numPr>
        <w:tabs>
          <w:tab w:val="left" w:pos="1134"/>
          <w:tab w:val="left" w:pos="3686"/>
        </w:tabs>
        <w:suppressAutoHyphens/>
        <w:jc w:val="left"/>
        <w:rPr>
          <w:sz w:val="24"/>
          <w:szCs w:val="24"/>
        </w:rPr>
      </w:pPr>
      <w:r w:rsidRPr="00640EF0">
        <w:rPr>
          <w:sz w:val="24"/>
          <w:szCs w:val="24"/>
        </w:rPr>
        <w:t xml:space="preserve">Полное наименование: </w:t>
      </w:r>
      <w:r w:rsidRPr="00640EF0">
        <w:rPr>
          <w:sz w:val="24"/>
          <w:szCs w:val="24"/>
        </w:rPr>
        <w:tab/>
        <w:t>Филиал ПАО «МРСК Центра»-«Воронежэнерго»;</w:t>
      </w:r>
    </w:p>
    <w:p w14:paraId="042465DA" w14:textId="77777777" w:rsidR="00640EF0" w:rsidRPr="00640EF0" w:rsidRDefault="00640EF0" w:rsidP="00640EF0">
      <w:pPr>
        <w:pStyle w:val="ac"/>
        <w:numPr>
          <w:ilvl w:val="0"/>
          <w:numId w:val="36"/>
        </w:numPr>
        <w:tabs>
          <w:tab w:val="left" w:pos="1134"/>
          <w:tab w:val="left" w:pos="3686"/>
        </w:tabs>
        <w:suppressAutoHyphens/>
        <w:jc w:val="left"/>
        <w:rPr>
          <w:sz w:val="24"/>
          <w:szCs w:val="24"/>
        </w:rPr>
      </w:pPr>
      <w:r w:rsidRPr="00640EF0">
        <w:rPr>
          <w:sz w:val="24"/>
          <w:szCs w:val="24"/>
        </w:rPr>
        <w:t>Почтовый адрес:</w:t>
      </w:r>
      <w:r w:rsidRPr="00640EF0">
        <w:rPr>
          <w:sz w:val="24"/>
          <w:szCs w:val="24"/>
        </w:rPr>
        <w:tab/>
        <w:t>394033, г. Воронеж, ул. Арзамасская, 2;</w:t>
      </w:r>
    </w:p>
    <w:p w14:paraId="03641106" w14:textId="77777777" w:rsidR="00640EF0" w:rsidRPr="00640EF0" w:rsidRDefault="00640EF0" w:rsidP="00640EF0">
      <w:pPr>
        <w:pStyle w:val="ac"/>
        <w:numPr>
          <w:ilvl w:val="0"/>
          <w:numId w:val="36"/>
        </w:numPr>
        <w:tabs>
          <w:tab w:val="left" w:pos="1134"/>
          <w:tab w:val="left" w:pos="3686"/>
        </w:tabs>
        <w:suppressAutoHyphens/>
        <w:jc w:val="left"/>
        <w:rPr>
          <w:sz w:val="24"/>
          <w:szCs w:val="24"/>
        </w:rPr>
      </w:pPr>
      <w:r w:rsidRPr="00640EF0">
        <w:rPr>
          <w:sz w:val="24"/>
          <w:szCs w:val="24"/>
        </w:rPr>
        <w:t>ИНН/КПП:</w:t>
      </w:r>
      <w:r w:rsidRPr="00640EF0">
        <w:rPr>
          <w:sz w:val="24"/>
          <w:szCs w:val="24"/>
        </w:rPr>
        <w:tab/>
        <w:t>6901067107/366302001;</w:t>
      </w:r>
    </w:p>
    <w:p w14:paraId="30EDC8D4" w14:textId="77777777" w:rsidR="00640EF0" w:rsidRPr="00640EF0" w:rsidRDefault="00640EF0" w:rsidP="00640EF0">
      <w:pPr>
        <w:pStyle w:val="ac"/>
        <w:numPr>
          <w:ilvl w:val="0"/>
          <w:numId w:val="36"/>
        </w:numPr>
        <w:tabs>
          <w:tab w:val="left" w:pos="1134"/>
          <w:tab w:val="left" w:pos="3686"/>
        </w:tabs>
        <w:suppressAutoHyphens/>
        <w:jc w:val="left"/>
        <w:rPr>
          <w:sz w:val="24"/>
          <w:szCs w:val="24"/>
        </w:rPr>
      </w:pPr>
      <w:r w:rsidRPr="00640EF0">
        <w:rPr>
          <w:sz w:val="24"/>
          <w:szCs w:val="24"/>
        </w:rPr>
        <w:t>ОГРН:</w:t>
      </w:r>
      <w:r w:rsidRPr="00640EF0">
        <w:rPr>
          <w:sz w:val="24"/>
          <w:szCs w:val="24"/>
        </w:rPr>
        <w:tab/>
        <w:t>1046900099498;</w:t>
      </w:r>
    </w:p>
    <w:p w14:paraId="2D3E48F4" w14:textId="77777777" w:rsidR="00640EF0" w:rsidRPr="00640EF0" w:rsidRDefault="00640EF0" w:rsidP="00640EF0">
      <w:pPr>
        <w:pStyle w:val="ac"/>
        <w:numPr>
          <w:ilvl w:val="0"/>
          <w:numId w:val="36"/>
        </w:numPr>
        <w:tabs>
          <w:tab w:val="left" w:pos="1134"/>
          <w:tab w:val="left" w:pos="3686"/>
        </w:tabs>
        <w:suppressAutoHyphens/>
        <w:jc w:val="left"/>
        <w:rPr>
          <w:sz w:val="24"/>
          <w:szCs w:val="24"/>
        </w:rPr>
      </w:pPr>
      <w:r w:rsidRPr="00640EF0">
        <w:rPr>
          <w:sz w:val="24"/>
          <w:szCs w:val="24"/>
        </w:rPr>
        <w:t xml:space="preserve">Банк: </w:t>
      </w:r>
      <w:r w:rsidRPr="00640EF0">
        <w:rPr>
          <w:sz w:val="24"/>
          <w:szCs w:val="24"/>
        </w:rPr>
        <w:tab/>
        <w:t>Филиал Банка ВТБ (ПАО) в г. Воронеже;</w:t>
      </w:r>
    </w:p>
    <w:p w14:paraId="49818D9C" w14:textId="77777777" w:rsidR="00640EF0" w:rsidRPr="00640EF0" w:rsidRDefault="00640EF0" w:rsidP="00640EF0">
      <w:pPr>
        <w:pStyle w:val="ac"/>
        <w:numPr>
          <w:ilvl w:val="0"/>
          <w:numId w:val="36"/>
        </w:numPr>
        <w:tabs>
          <w:tab w:val="left" w:pos="1134"/>
          <w:tab w:val="left" w:pos="3686"/>
        </w:tabs>
        <w:suppressAutoHyphens/>
        <w:jc w:val="left"/>
        <w:rPr>
          <w:sz w:val="24"/>
          <w:szCs w:val="24"/>
        </w:rPr>
      </w:pPr>
      <w:r w:rsidRPr="00640EF0">
        <w:rPr>
          <w:sz w:val="24"/>
          <w:szCs w:val="24"/>
        </w:rPr>
        <w:t>Расчетный счет:</w:t>
      </w:r>
      <w:r w:rsidRPr="00640EF0">
        <w:rPr>
          <w:sz w:val="24"/>
          <w:szCs w:val="24"/>
        </w:rPr>
        <w:tab/>
        <w:t>40702810900250005153;</w:t>
      </w:r>
    </w:p>
    <w:p w14:paraId="0A2272C4" w14:textId="77777777" w:rsidR="00640EF0" w:rsidRPr="00640EF0" w:rsidRDefault="00640EF0" w:rsidP="00640EF0">
      <w:pPr>
        <w:pStyle w:val="ac"/>
        <w:numPr>
          <w:ilvl w:val="0"/>
          <w:numId w:val="36"/>
        </w:numPr>
        <w:tabs>
          <w:tab w:val="left" w:pos="1134"/>
          <w:tab w:val="left" w:pos="3686"/>
        </w:tabs>
        <w:suppressAutoHyphens/>
        <w:jc w:val="left"/>
        <w:rPr>
          <w:sz w:val="24"/>
          <w:szCs w:val="24"/>
        </w:rPr>
      </w:pPr>
      <w:r w:rsidRPr="00640EF0">
        <w:rPr>
          <w:sz w:val="24"/>
          <w:szCs w:val="24"/>
        </w:rPr>
        <w:t>Корр. счет:</w:t>
      </w:r>
      <w:r w:rsidRPr="00640EF0">
        <w:rPr>
          <w:sz w:val="24"/>
          <w:szCs w:val="24"/>
        </w:rPr>
        <w:tab/>
        <w:t>30101810100000000835;</w:t>
      </w:r>
    </w:p>
    <w:p w14:paraId="772F944F" w14:textId="66997B8E" w:rsidR="000B2934" w:rsidRPr="00640EF0" w:rsidRDefault="00640EF0" w:rsidP="00640EF0">
      <w:pPr>
        <w:pStyle w:val="ac"/>
        <w:numPr>
          <w:ilvl w:val="0"/>
          <w:numId w:val="36"/>
        </w:numPr>
        <w:tabs>
          <w:tab w:val="left" w:pos="1418"/>
        </w:tabs>
        <w:suppressAutoHyphens/>
        <w:spacing w:line="276" w:lineRule="auto"/>
        <w:rPr>
          <w:sz w:val="24"/>
          <w:szCs w:val="24"/>
        </w:rPr>
      </w:pPr>
      <w:r w:rsidRPr="00640EF0">
        <w:rPr>
          <w:sz w:val="24"/>
          <w:szCs w:val="24"/>
        </w:rPr>
        <w:t>БИК банка:</w:t>
      </w:r>
      <w:r w:rsidRPr="00640EF0">
        <w:rPr>
          <w:sz w:val="24"/>
          <w:szCs w:val="24"/>
        </w:rPr>
        <w:tab/>
      </w:r>
      <w:r w:rsidRPr="00640EF0">
        <w:rPr>
          <w:sz w:val="24"/>
          <w:szCs w:val="24"/>
        </w:rPr>
        <w:tab/>
      </w:r>
      <w:r w:rsidRPr="00640EF0">
        <w:rPr>
          <w:sz w:val="24"/>
          <w:szCs w:val="24"/>
        </w:rPr>
        <w:tab/>
      </w:r>
      <w:r w:rsidRPr="00640EF0">
        <w:rPr>
          <w:sz w:val="24"/>
          <w:szCs w:val="24"/>
          <w:lang w:val="en-US"/>
        </w:rPr>
        <w:t xml:space="preserve">  </w:t>
      </w:r>
      <w:r w:rsidRPr="00640EF0">
        <w:rPr>
          <w:sz w:val="24"/>
          <w:szCs w:val="24"/>
        </w:rPr>
        <w:t>042007835.</w:t>
      </w:r>
    </w:p>
    <w:p w14:paraId="77598B8A" w14:textId="77777777" w:rsidR="00FD4680" w:rsidRPr="00F4768F" w:rsidRDefault="00FD4680" w:rsidP="00B13F13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ind w:left="426" w:firstLine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17" w:name="_Toc5612111"/>
      <w:r w:rsidRPr="00F4768F">
        <w:rPr>
          <w:rFonts w:ascii="Times New Roman" w:hAnsi="Times New Roman"/>
          <w:bCs w:val="0"/>
          <w:i w:val="0"/>
          <w:sz w:val="24"/>
          <w:szCs w:val="24"/>
        </w:rPr>
        <w:t>Плановые сроки</w:t>
      </w:r>
      <w:bookmarkEnd w:id="17"/>
    </w:p>
    <w:p w14:paraId="414B1C40" w14:textId="77777777" w:rsidR="00B13F13" w:rsidRDefault="00FD4680" w:rsidP="00B13F13">
      <w:pPr>
        <w:spacing w:after="0"/>
        <w:ind w:firstLine="426"/>
        <w:jc w:val="both"/>
        <w:rPr>
          <w:rFonts w:cs="Times New Roman"/>
          <w:szCs w:val="24"/>
          <w:lang w:eastAsia="ru-RU"/>
        </w:rPr>
      </w:pPr>
      <w:r w:rsidRPr="00F4768F">
        <w:rPr>
          <w:rFonts w:cs="Times New Roman"/>
          <w:szCs w:val="24"/>
          <w:lang w:eastAsia="ru-RU"/>
        </w:rPr>
        <w:t>Начало – c момента заключения договора</w:t>
      </w:r>
      <w:r w:rsidR="00B13F13">
        <w:rPr>
          <w:rFonts w:cs="Times New Roman"/>
          <w:szCs w:val="24"/>
          <w:lang w:eastAsia="ru-RU"/>
        </w:rPr>
        <w:t>;</w:t>
      </w:r>
    </w:p>
    <w:p w14:paraId="7987AB79" w14:textId="22CFD4BB" w:rsidR="00FD4680" w:rsidRPr="00F4768F" w:rsidRDefault="00B13F13" w:rsidP="00B13F13">
      <w:pPr>
        <w:spacing w:after="0"/>
        <w:ind w:firstLine="426"/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О</w:t>
      </w:r>
      <w:r w:rsidR="00FD4680" w:rsidRPr="00F4768F">
        <w:rPr>
          <w:rFonts w:cs="Times New Roman"/>
          <w:szCs w:val="24"/>
          <w:lang w:eastAsia="ru-RU"/>
        </w:rPr>
        <w:t xml:space="preserve">кончания работ – </w:t>
      </w:r>
      <w:r w:rsidR="00794B98">
        <w:rPr>
          <w:rFonts w:cs="Times New Roman"/>
          <w:szCs w:val="24"/>
          <w:lang w:eastAsia="ru-RU"/>
        </w:rPr>
        <w:t>13.12.2019 г</w:t>
      </w:r>
      <w:r w:rsidR="00FD4680" w:rsidRPr="00F4768F">
        <w:rPr>
          <w:rFonts w:cs="Times New Roman"/>
          <w:szCs w:val="24"/>
          <w:lang w:eastAsia="ru-RU"/>
        </w:rPr>
        <w:t>.</w:t>
      </w:r>
    </w:p>
    <w:p w14:paraId="64CA3432" w14:textId="77777777" w:rsidR="00FD4680" w:rsidRPr="00F4768F" w:rsidRDefault="00FD4680" w:rsidP="00B13F13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ind w:left="426" w:firstLine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18" w:name="_Toc5612112"/>
      <w:r w:rsidRPr="00F4768F">
        <w:rPr>
          <w:rFonts w:ascii="Times New Roman" w:hAnsi="Times New Roman"/>
          <w:bCs w:val="0"/>
          <w:i w:val="0"/>
          <w:sz w:val="24"/>
          <w:szCs w:val="24"/>
        </w:rPr>
        <w:t>Финансирование работ</w:t>
      </w:r>
      <w:bookmarkEnd w:id="18"/>
    </w:p>
    <w:p w14:paraId="45D0B7F5" w14:textId="77777777" w:rsidR="008D5CAC" w:rsidRDefault="00FD4680" w:rsidP="008D5CAC">
      <w:pPr>
        <w:spacing w:line="240" w:lineRule="auto"/>
        <w:ind w:firstLine="567"/>
        <w:jc w:val="both"/>
        <w:rPr>
          <w:rFonts w:cs="Times New Roman"/>
          <w:szCs w:val="24"/>
          <w:lang w:eastAsia="ru-RU"/>
        </w:rPr>
      </w:pPr>
      <w:r w:rsidRPr="00F4768F">
        <w:rPr>
          <w:rFonts w:cs="Times New Roman"/>
          <w:szCs w:val="24"/>
          <w:lang w:eastAsia="ru-RU"/>
        </w:rPr>
        <w:t>Финансирование работ выполняется согласно статей</w:t>
      </w:r>
      <w:r w:rsidR="008D5CAC">
        <w:rPr>
          <w:rFonts w:cs="Times New Roman"/>
          <w:szCs w:val="24"/>
          <w:lang w:eastAsia="ru-RU"/>
        </w:rPr>
        <w:t>:</w:t>
      </w:r>
    </w:p>
    <w:p w14:paraId="6A08AC27" w14:textId="3D5B698F" w:rsidR="008D5CAC" w:rsidRDefault="008D5CAC" w:rsidP="008D5CAC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 w:rsidRPr="008D5CAC">
        <w:rPr>
          <w:sz w:val="24"/>
          <w:szCs w:val="24"/>
        </w:rPr>
        <w:t xml:space="preserve">ВР-2643 </w:t>
      </w:r>
      <w:r w:rsidR="00640EF0" w:rsidRPr="008D5CAC">
        <w:rPr>
          <w:sz w:val="24"/>
          <w:szCs w:val="24"/>
        </w:rPr>
        <w:t>«</w:t>
      </w:r>
      <w:r w:rsidRPr="008D5CAC">
        <w:rPr>
          <w:sz w:val="24"/>
          <w:szCs w:val="24"/>
        </w:rPr>
        <w:t>Модернизация ВЛ 10 кВ ВЛ-10 №8 ПС 110 кВ Анна с установкой контроллера телеуправления реклоузером (1 шт)»;</w:t>
      </w:r>
    </w:p>
    <w:p w14:paraId="76ED5D93" w14:textId="2273D6E9" w:rsidR="008D5CAC" w:rsidRDefault="008D5CAC" w:rsidP="008D5CAC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 w:rsidRPr="008D5CAC">
        <w:rPr>
          <w:sz w:val="24"/>
          <w:szCs w:val="24"/>
        </w:rPr>
        <w:t>ВР-2644</w:t>
      </w:r>
      <w:r>
        <w:rPr>
          <w:sz w:val="24"/>
          <w:szCs w:val="24"/>
        </w:rPr>
        <w:t xml:space="preserve"> «</w:t>
      </w:r>
      <w:r w:rsidRPr="008D5CAC">
        <w:rPr>
          <w:sz w:val="24"/>
          <w:szCs w:val="24"/>
        </w:rPr>
        <w:t>Модернизация ВЛ 10 кВ №27 ПС 220 кВ Бобров с установкой контроллера телеуправления реклоузером (2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51087E5D" w14:textId="4598789B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ВР-2645 «</w:t>
      </w:r>
      <w:r w:rsidRPr="008D5CAC">
        <w:rPr>
          <w:sz w:val="24"/>
          <w:szCs w:val="24"/>
        </w:rPr>
        <w:t>Модернизация ВЛ 10 кВ №29 ПС 110 кВ Подгорное с установкой контроллера т</w:t>
      </w:r>
      <w:r>
        <w:rPr>
          <w:sz w:val="24"/>
          <w:szCs w:val="24"/>
        </w:rPr>
        <w:t>елеуправления реклоузером (1 шт</w:t>
      </w:r>
      <w:r w:rsidRPr="008D5CAC">
        <w:rPr>
          <w:sz w:val="24"/>
          <w:szCs w:val="24"/>
        </w:rPr>
        <w:t>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30C0573A" w14:textId="6937C53E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</w:t>
      </w:r>
      <w:r w:rsidRPr="008D5CAC">
        <w:rPr>
          <w:sz w:val="24"/>
          <w:szCs w:val="24"/>
        </w:rPr>
        <w:t>4</w:t>
      </w:r>
      <w:r>
        <w:rPr>
          <w:sz w:val="24"/>
          <w:szCs w:val="24"/>
        </w:rPr>
        <w:t>6 «</w:t>
      </w:r>
      <w:r w:rsidRPr="008D5CAC">
        <w:rPr>
          <w:sz w:val="24"/>
          <w:szCs w:val="24"/>
        </w:rPr>
        <w:t>Модернизация ВЛ 10 кВ №20 ПС 110 кВ Студенческая</w:t>
      </w:r>
      <w:r w:rsidR="00326385">
        <w:rPr>
          <w:sz w:val="24"/>
          <w:szCs w:val="24"/>
        </w:rPr>
        <w:t xml:space="preserve"> </w:t>
      </w:r>
      <w:r w:rsidRPr="008D5CAC">
        <w:rPr>
          <w:sz w:val="24"/>
          <w:szCs w:val="24"/>
        </w:rPr>
        <w:t>с установкой контроллера т</w:t>
      </w:r>
      <w:r>
        <w:rPr>
          <w:sz w:val="24"/>
          <w:szCs w:val="24"/>
        </w:rPr>
        <w:t>елеуправления реклоузером (1 шт</w:t>
      </w:r>
      <w:r w:rsidRPr="008D5CAC">
        <w:rPr>
          <w:sz w:val="24"/>
          <w:szCs w:val="24"/>
        </w:rPr>
        <w:t>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235522FB" w14:textId="66944A05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ВР-2647 «</w:t>
      </w:r>
      <w:r w:rsidRPr="008D5CAC">
        <w:rPr>
          <w:sz w:val="24"/>
          <w:szCs w:val="24"/>
        </w:rPr>
        <w:t>Модернизация ВЛ 10 кВ ВЛ-10-4 ПС кВ Родина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341B3610" w14:textId="3EAF8AD4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ВР-2648 «</w:t>
      </w:r>
      <w:r w:rsidRPr="008D5CAC">
        <w:rPr>
          <w:sz w:val="24"/>
          <w:szCs w:val="24"/>
        </w:rPr>
        <w:t>Модернизация ВЛ 10 кВ ВЛ-10-9 ПС 110 кВ Нижнедевицк с установкой контроллера т</w:t>
      </w:r>
      <w:r>
        <w:rPr>
          <w:sz w:val="24"/>
          <w:szCs w:val="24"/>
        </w:rPr>
        <w:t>елеуправления реклоузером (1 шт</w:t>
      </w:r>
      <w:r w:rsidRPr="008D5CAC">
        <w:rPr>
          <w:sz w:val="24"/>
          <w:szCs w:val="24"/>
        </w:rPr>
        <w:t>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3E900730" w14:textId="35FB3DD9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ВР-2649 «</w:t>
      </w:r>
      <w:r w:rsidRPr="008D5CAC">
        <w:rPr>
          <w:sz w:val="24"/>
          <w:szCs w:val="24"/>
        </w:rPr>
        <w:t>Модернизация ВЛ 10кВ №7 ПС 110 кВ Новоусманская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60DF1D20" w14:textId="7E19FF67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ВР-2650 «</w:t>
      </w:r>
      <w:r w:rsidRPr="008D5CAC">
        <w:rPr>
          <w:sz w:val="24"/>
          <w:szCs w:val="24"/>
        </w:rPr>
        <w:t>Модернизация ВЛ 10кВ №7 ПС 110 кВ №21 Восточная с установкой контроллера т</w:t>
      </w:r>
      <w:r>
        <w:rPr>
          <w:sz w:val="24"/>
          <w:szCs w:val="24"/>
        </w:rPr>
        <w:t>елеуправления реклоузером (1 шт</w:t>
      </w:r>
      <w:r w:rsidRPr="008D5CAC">
        <w:rPr>
          <w:sz w:val="24"/>
          <w:szCs w:val="24"/>
        </w:rPr>
        <w:t>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3265F2F7" w14:textId="785024D3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ВР-2651 «</w:t>
      </w:r>
      <w:r w:rsidRPr="008D5CAC">
        <w:rPr>
          <w:sz w:val="24"/>
          <w:szCs w:val="24"/>
        </w:rPr>
        <w:t>Модернизация ВЛ 10 кВ № 1 ПС 110 кВ 32 Никольская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7C443DB9" w14:textId="27803B8B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ВР-2652 «</w:t>
      </w:r>
      <w:r w:rsidRPr="008D5CAC">
        <w:rPr>
          <w:sz w:val="24"/>
          <w:szCs w:val="24"/>
        </w:rPr>
        <w:t>Модернизация ВЛ 10 кВ № 4 ПС 110 кВ № 31 Воля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39B9EE51" w14:textId="165D7217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ВР-2653 «</w:t>
      </w:r>
      <w:r w:rsidRPr="008D5CAC">
        <w:rPr>
          <w:sz w:val="24"/>
          <w:szCs w:val="24"/>
        </w:rPr>
        <w:t>Модернизация ВЛ 10 кВ № 7 ПС 110 кВ № 31 Воля с установкой контроллера телеуправления реклоузером (2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02BAFFF7" w14:textId="40EA4C51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</w:t>
      </w:r>
      <w:r w:rsidRPr="008D5CAC">
        <w:rPr>
          <w:sz w:val="24"/>
          <w:szCs w:val="24"/>
        </w:rPr>
        <w:t>4</w:t>
      </w:r>
      <w:r>
        <w:rPr>
          <w:sz w:val="24"/>
          <w:szCs w:val="24"/>
        </w:rPr>
        <w:t xml:space="preserve"> «</w:t>
      </w:r>
      <w:r w:rsidRPr="008D5CAC">
        <w:rPr>
          <w:sz w:val="24"/>
          <w:szCs w:val="24"/>
        </w:rPr>
        <w:t>Модернизация ВЛ 10 кВ №18 ПС 35 кВ Рамонь-1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289C56B5" w14:textId="032294E3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>ВР-2655 «</w:t>
      </w:r>
      <w:r w:rsidRPr="008D5CAC">
        <w:rPr>
          <w:sz w:val="24"/>
          <w:szCs w:val="24"/>
        </w:rPr>
        <w:t>Модернизация ВЛ 10 кВ ВЛ 10-3 ПС 110 кВ Рамонь-2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60B68707" w14:textId="0C8528BB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ВР-2656 «</w:t>
      </w:r>
      <w:r w:rsidRPr="008D5CAC">
        <w:rPr>
          <w:sz w:val="24"/>
          <w:szCs w:val="24"/>
        </w:rPr>
        <w:t>Модернизация ВЛ 10 кВ ВЛ 10-4 ПС 110 кВ Рамонь-2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52A37707" w14:textId="767B55DC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ВР-2657 «</w:t>
      </w:r>
      <w:r w:rsidRPr="008D5CAC">
        <w:rPr>
          <w:sz w:val="24"/>
          <w:szCs w:val="24"/>
        </w:rPr>
        <w:t>Модернизация ВЛ 10 кВ №14 ПС 35 кВ Рамонь-1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7959514F" w14:textId="48E51022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ВР-2658 «</w:t>
      </w:r>
      <w:r w:rsidRPr="008D5CAC">
        <w:rPr>
          <w:sz w:val="24"/>
          <w:szCs w:val="24"/>
        </w:rPr>
        <w:t>Модернизация ВЛ 10 кВ ВЛ 10-3 ПС 35 кВ Березовка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7B9E7170" w14:textId="5A09FF63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ВР-2659 «</w:t>
      </w:r>
      <w:r w:rsidRPr="008D5CAC">
        <w:rPr>
          <w:sz w:val="24"/>
          <w:szCs w:val="24"/>
        </w:rPr>
        <w:t>Модернизация ВЛ 10 кВ ВЛ 10-1 ПС 110 кВ Рамонь-2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5045C1A7" w14:textId="70B7E910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ВР-2660 «</w:t>
      </w:r>
      <w:r w:rsidRPr="008D5CAC">
        <w:rPr>
          <w:sz w:val="24"/>
          <w:szCs w:val="24"/>
        </w:rPr>
        <w:t>Модернизация ВЛ 10 кВ ВЛ 10-1 ПС 35 кВ Землянск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5BC9B91A" w14:textId="24B76EFB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ВР-2661 «</w:t>
      </w:r>
      <w:r w:rsidRPr="008D5CAC">
        <w:rPr>
          <w:sz w:val="24"/>
          <w:szCs w:val="24"/>
        </w:rPr>
        <w:t>Модернизация ВЛ 10 кВ ВЛ 10-4 ПС 35 кВ Верейка с установкой контроллера телеуправления реклоузером (1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72B299FB" w14:textId="6BB238F7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ВР-2662 «</w:t>
      </w:r>
      <w:r w:rsidRPr="008D5CAC">
        <w:rPr>
          <w:sz w:val="24"/>
          <w:szCs w:val="24"/>
        </w:rPr>
        <w:t>Модернизация ВЛ 10 кВ ВЛ 10-1 ПС 35 кВ Новоживотинное с установкой контроллера телеуправления реклоузером (2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3EB5FC5B" w14:textId="716CF792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ВР-2663 «</w:t>
      </w:r>
      <w:r w:rsidRPr="008D5CAC">
        <w:rPr>
          <w:sz w:val="24"/>
          <w:szCs w:val="24"/>
        </w:rPr>
        <w:t>Модернизация ВЛ 10 кВ ВЛ 10-2 ПС 35 кВ Новоживотинное с установкой контроллера телеуправления реклоузером (2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7C6289A8" w14:textId="354BC8AA" w:rsidR="008D5CAC" w:rsidRDefault="008D5CAC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ВР-2664 «</w:t>
      </w:r>
      <w:r w:rsidRPr="008D5CAC">
        <w:rPr>
          <w:sz w:val="24"/>
          <w:szCs w:val="24"/>
        </w:rPr>
        <w:t>Модернизация ВЛ 10 кВ ВЛ 10-1 ПС 35 кВ Алена с установкой контроллера телеуправления реклоузером (2 шт)</w:t>
      </w:r>
      <w:r>
        <w:rPr>
          <w:sz w:val="24"/>
          <w:szCs w:val="24"/>
        </w:rPr>
        <w:t>»</w:t>
      </w:r>
      <w:r w:rsidRPr="008D5CAC">
        <w:rPr>
          <w:sz w:val="24"/>
          <w:szCs w:val="24"/>
        </w:rPr>
        <w:t>;</w:t>
      </w:r>
    </w:p>
    <w:p w14:paraId="06AE92D6" w14:textId="7442CDB1" w:rsidR="008D5CAC" w:rsidRDefault="001A513D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ВР-2665</w:t>
      </w:r>
      <w:r w:rsidR="008D5CAC">
        <w:rPr>
          <w:sz w:val="24"/>
          <w:szCs w:val="24"/>
        </w:rPr>
        <w:t xml:space="preserve"> «</w:t>
      </w:r>
      <w:r w:rsidRPr="001A513D">
        <w:rPr>
          <w:sz w:val="24"/>
          <w:szCs w:val="24"/>
        </w:rPr>
        <w:t>Модернизация ВЛ 10 кВ ВЛ 10-5 ПС 35 кВ Новоживотинное с установкой контроллера телеуправления реклоузером (2 шт</w:t>
      </w:r>
      <w:r w:rsidR="008D5CAC" w:rsidRPr="008D5CAC">
        <w:rPr>
          <w:sz w:val="24"/>
          <w:szCs w:val="24"/>
        </w:rPr>
        <w:t>)</w:t>
      </w:r>
      <w:r w:rsidR="008D5CAC">
        <w:rPr>
          <w:sz w:val="24"/>
          <w:szCs w:val="24"/>
        </w:rPr>
        <w:t>»</w:t>
      </w:r>
      <w:r w:rsidR="008D5CAC" w:rsidRPr="008D5CAC">
        <w:rPr>
          <w:sz w:val="24"/>
          <w:szCs w:val="24"/>
        </w:rPr>
        <w:t>;</w:t>
      </w:r>
    </w:p>
    <w:p w14:paraId="3ADF8688" w14:textId="57F51BC8" w:rsidR="008D5CAC" w:rsidRDefault="001A513D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ВР-2666</w:t>
      </w:r>
      <w:r w:rsidR="008D5CAC">
        <w:rPr>
          <w:sz w:val="24"/>
          <w:szCs w:val="24"/>
        </w:rPr>
        <w:t xml:space="preserve"> «</w:t>
      </w:r>
      <w:r w:rsidRPr="001A513D">
        <w:rPr>
          <w:sz w:val="24"/>
          <w:szCs w:val="24"/>
        </w:rPr>
        <w:t>Модернизация ВЛ 10 кВ №11 ПС 35 кВ Рамонь-1 с установкой контроллера телеуправления реклоузером (1 шт</w:t>
      </w:r>
      <w:r w:rsidR="008D5CAC" w:rsidRPr="008D5CAC">
        <w:rPr>
          <w:sz w:val="24"/>
          <w:szCs w:val="24"/>
        </w:rPr>
        <w:t>)</w:t>
      </w:r>
      <w:r w:rsidR="008D5CAC">
        <w:rPr>
          <w:sz w:val="24"/>
          <w:szCs w:val="24"/>
        </w:rPr>
        <w:t>»</w:t>
      </w:r>
      <w:r w:rsidR="008D5CAC" w:rsidRPr="008D5CAC">
        <w:rPr>
          <w:sz w:val="24"/>
          <w:szCs w:val="24"/>
        </w:rPr>
        <w:t>;</w:t>
      </w:r>
    </w:p>
    <w:p w14:paraId="32066C57" w14:textId="01D9AB51" w:rsidR="008D5CAC" w:rsidRDefault="001A513D" w:rsidP="001A513D">
      <w:pPr>
        <w:pStyle w:val="ac"/>
        <w:numPr>
          <w:ilvl w:val="0"/>
          <w:numId w:val="37"/>
        </w:numPr>
        <w:ind w:left="0" w:firstLine="426"/>
        <w:rPr>
          <w:sz w:val="24"/>
          <w:szCs w:val="24"/>
        </w:rPr>
      </w:pPr>
      <w:r>
        <w:rPr>
          <w:sz w:val="24"/>
          <w:szCs w:val="24"/>
        </w:rPr>
        <w:t>ВР-2667</w:t>
      </w:r>
      <w:r w:rsidR="008D5CAC">
        <w:rPr>
          <w:sz w:val="24"/>
          <w:szCs w:val="24"/>
        </w:rPr>
        <w:t xml:space="preserve"> «</w:t>
      </w:r>
      <w:r w:rsidRPr="001A513D">
        <w:rPr>
          <w:sz w:val="24"/>
          <w:szCs w:val="24"/>
        </w:rPr>
        <w:t>Модернизация ВЛ 10 кВ №16 ПС 35 кВ Рамонь-1 с установкой контроллера телеуправления реклоузером (1 шт</w:t>
      </w:r>
      <w:r w:rsidR="008D5CAC" w:rsidRPr="008D5CAC">
        <w:rPr>
          <w:sz w:val="24"/>
          <w:szCs w:val="24"/>
        </w:rPr>
        <w:t>)</w:t>
      </w:r>
      <w:r w:rsidR="008D5CAC">
        <w:rPr>
          <w:sz w:val="24"/>
          <w:szCs w:val="24"/>
        </w:rPr>
        <w:t>»</w:t>
      </w:r>
      <w:r w:rsidR="008D5CAC" w:rsidRPr="008D5CAC">
        <w:rPr>
          <w:sz w:val="24"/>
          <w:szCs w:val="24"/>
        </w:rPr>
        <w:t>;</w:t>
      </w:r>
    </w:p>
    <w:p w14:paraId="7E45BFE8" w14:textId="590EDDE9" w:rsidR="008D5CAC" w:rsidRPr="001A513D" w:rsidRDefault="008D5CAC" w:rsidP="001A513D">
      <w:pPr>
        <w:pStyle w:val="ac"/>
        <w:numPr>
          <w:ilvl w:val="0"/>
          <w:numId w:val="37"/>
        </w:numPr>
        <w:ind w:left="0" w:firstLine="426"/>
        <w:rPr>
          <w:szCs w:val="24"/>
        </w:rPr>
      </w:pPr>
      <w:r w:rsidRPr="001A513D">
        <w:rPr>
          <w:sz w:val="24"/>
          <w:szCs w:val="24"/>
        </w:rPr>
        <w:t>ВР-266</w:t>
      </w:r>
      <w:r w:rsidR="001A513D" w:rsidRPr="001A513D">
        <w:rPr>
          <w:sz w:val="24"/>
          <w:szCs w:val="24"/>
        </w:rPr>
        <w:t>8</w:t>
      </w:r>
      <w:r w:rsidRPr="001A513D">
        <w:rPr>
          <w:sz w:val="24"/>
          <w:szCs w:val="24"/>
        </w:rPr>
        <w:t xml:space="preserve"> «</w:t>
      </w:r>
      <w:r w:rsidR="001A513D" w:rsidRPr="001A513D">
        <w:rPr>
          <w:sz w:val="24"/>
          <w:szCs w:val="24"/>
        </w:rPr>
        <w:t>Модернизация ВЛ 6 кВ №11 ПС 35 кВ Орлов Лог с установкой контроллера телеуправления реклоузером (1 шт</w:t>
      </w:r>
      <w:r w:rsidRPr="001A513D">
        <w:rPr>
          <w:sz w:val="24"/>
          <w:szCs w:val="24"/>
        </w:rPr>
        <w:t>)»</w:t>
      </w:r>
    </w:p>
    <w:p w14:paraId="3C414A17" w14:textId="6EE533FF" w:rsidR="00FD4680" w:rsidRPr="00F4768F" w:rsidRDefault="00F063EE" w:rsidP="008D5CAC">
      <w:pPr>
        <w:spacing w:line="240" w:lineRule="auto"/>
        <w:ind w:firstLine="567"/>
        <w:jc w:val="both"/>
        <w:rPr>
          <w:rFonts w:cs="Times New Roman"/>
          <w:szCs w:val="24"/>
          <w:lang w:eastAsia="ru-RU"/>
        </w:rPr>
      </w:pPr>
      <w:r w:rsidRPr="00983422">
        <w:rPr>
          <w:rFonts w:cs="Times New Roman"/>
          <w:szCs w:val="24"/>
          <w:lang w:eastAsia="ru-RU"/>
        </w:rPr>
        <w:t>инвестпрограммы 201</w:t>
      </w:r>
      <w:r w:rsidR="00F2776E" w:rsidRPr="00983422">
        <w:rPr>
          <w:rFonts w:cs="Times New Roman"/>
          <w:szCs w:val="24"/>
          <w:lang w:eastAsia="ru-RU"/>
        </w:rPr>
        <w:t>9</w:t>
      </w:r>
      <w:r w:rsidR="00FD4680" w:rsidRPr="00983422">
        <w:rPr>
          <w:rFonts w:cs="Times New Roman"/>
          <w:szCs w:val="24"/>
          <w:lang w:eastAsia="ru-RU"/>
        </w:rPr>
        <w:t>г. филиала ПАО «МРСК Центра» – «</w:t>
      </w:r>
      <w:r w:rsidR="00640EF0" w:rsidRPr="00983422">
        <w:rPr>
          <w:rFonts w:cs="Times New Roman"/>
          <w:szCs w:val="24"/>
          <w:lang w:eastAsia="ru-RU"/>
        </w:rPr>
        <w:t>Воронеж</w:t>
      </w:r>
      <w:r w:rsidR="00FD4680" w:rsidRPr="00983422">
        <w:rPr>
          <w:rFonts w:cs="Times New Roman"/>
          <w:szCs w:val="24"/>
          <w:lang w:eastAsia="ru-RU"/>
        </w:rPr>
        <w:t>энерго».</w:t>
      </w:r>
    </w:p>
    <w:p w14:paraId="2FC42BB9" w14:textId="77777777" w:rsidR="00FD4680" w:rsidRPr="00F4768F" w:rsidRDefault="007D5658" w:rsidP="00B13F13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ind w:left="426" w:firstLine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19" w:name="_Toc5612113"/>
      <w:r w:rsidRPr="00F4768F">
        <w:rPr>
          <w:rFonts w:ascii="Times New Roman" w:hAnsi="Times New Roman"/>
          <w:bCs w:val="0"/>
          <w:i w:val="0"/>
          <w:sz w:val="24"/>
          <w:szCs w:val="24"/>
        </w:rPr>
        <w:t>Проектно-сметная докумен</w:t>
      </w:r>
      <w:r w:rsidR="00FD4680" w:rsidRPr="00F4768F">
        <w:rPr>
          <w:rFonts w:ascii="Times New Roman" w:hAnsi="Times New Roman"/>
          <w:bCs w:val="0"/>
          <w:i w:val="0"/>
          <w:sz w:val="24"/>
          <w:szCs w:val="24"/>
        </w:rPr>
        <w:t>тация</w:t>
      </w:r>
      <w:bookmarkEnd w:id="19"/>
    </w:p>
    <w:p w14:paraId="13CE2A1B" w14:textId="6D3B906C" w:rsidR="007D5658" w:rsidRPr="00F4768F" w:rsidRDefault="007D5658" w:rsidP="00B13F13">
      <w:pPr>
        <w:pStyle w:val="ac"/>
        <w:ind w:left="0" w:firstLine="360"/>
        <w:rPr>
          <w:sz w:val="24"/>
          <w:szCs w:val="24"/>
        </w:rPr>
      </w:pPr>
      <w:r w:rsidRPr="00F4768F">
        <w:rPr>
          <w:sz w:val="24"/>
          <w:szCs w:val="24"/>
        </w:rPr>
        <w:t>№</w:t>
      </w:r>
      <w:r w:rsidR="001135AD">
        <w:rPr>
          <w:sz w:val="24"/>
          <w:szCs w:val="24"/>
        </w:rPr>
        <w:t xml:space="preserve"> </w:t>
      </w:r>
      <w:r w:rsidR="00EA1AEA">
        <w:rPr>
          <w:sz w:val="24"/>
          <w:szCs w:val="24"/>
        </w:rPr>
        <w:t>ВЭ/РС/Рекл/001ТМ</w:t>
      </w:r>
      <w:r w:rsidR="00F4768F">
        <w:rPr>
          <w:sz w:val="24"/>
          <w:szCs w:val="24"/>
        </w:rPr>
        <w:t xml:space="preserve"> выполнен</w:t>
      </w:r>
      <w:r w:rsidRPr="00F4768F">
        <w:rPr>
          <w:sz w:val="24"/>
          <w:szCs w:val="24"/>
        </w:rPr>
        <w:t xml:space="preserve"> </w:t>
      </w:r>
      <w:r w:rsidR="0014798B" w:rsidRPr="0014798B">
        <w:rPr>
          <w:sz w:val="24"/>
          <w:szCs w:val="24"/>
        </w:rPr>
        <w:t xml:space="preserve">филиалом ПАО </w:t>
      </w:r>
      <w:r w:rsidR="00640EF0" w:rsidRPr="00640EF0">
        <w:rPr>
          <w:sz w:val="24"/>
          <w:szCs w:val="24"/>
        </w:rPr>
        <w:t>«МРСК Центра» – «Воронежэнерго»</w:t>
      </w:r>
      <w:r w:rsidR="001135AD" w:rsidRPr="00640EF0">
        <w:rPr>
          <w:sz w:val="24"/>
          <w:szCs w:val="24"/>
        </w:rPr>
        <w:t>,</w:t>
      </w:r>
      <w:r w:rsidR="00640EF0" w:rsidRPr="00640EF0">
        <w:rPr>
          <w:sz w:val="24"/>
          <w:szCs w:val="24"/>
        </w:rPr>
        <w:t xml:space="preserve"> </w:t>
      </w:r>
      <w:r w:rsidR="00640EF0">
        <w:rPr>
          <w:sz w:val="24"/>
          <w:szCs w:val="24"/>
        </w:rPr>
        <w:t xml:space="preserve">в </w:t>
      </w:r>
      <w:r w:rsidR="00640EF0" w:rsidRPr="00640EF0">
        <w:rPr>
          <w:sz w:val="24"/>
          <w:szCs w:val="24"/>
        </w:rPr>
        <w:t>2019</w:t>
      </w:r>
      <w:r w:rsidR="00640EF0">
        <w:rPr>
          <w:sz w:val="24"/>
          <w:szCs w:val="24"/>
        </w:rPr>
        <w:t xml:space="preserve"> </w:t>
      </w:r>
      <w:r w:rsidR="00640EF0" w:rsidRPr="00640EF0">
        <w:rPr>
          <w:sz w:val="24"/>
          <w:szCs w:val="24"/>
        </w:rPr>
        <w:t>году</w:t>
      </w:r>
      <w:r w:rsidRPr="00640EF0">
        <w:rPr>
          <w:sz w:val="24"/>
          <w:szCs w:val="24"/>
        </w:rPr>
        <w:t>.</w:t>
      </w:r>
    </w:p>
    <w:p w14:paraId="673215BD" w14:textId="77777777" w:rsidR="00FD4680" w:rsidRPr="00F4768F" w:rsidRDefault="00FD4680" w:rsidP="00EB424F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20" w:name="_Toc422473966"/>
      <w:bookmarkStart w:id="21" w:name="_Toc5612114"/>
      <w:r w:rsidRPr="00F4768F">
        <w:rPr>
          <w:rFonts w:ascii="Times New Roman" w:hAnsi="Times New Roman"/>
          <w:bCs w:val="0"/>
          <w:i w:val="0"/>
          <w:sz w:val="24"/>
          <w:szCs w:val="24"/>
        </w:rPr>
        <w:t>Этапы, состав и сроки проведения работ</w:t>
      </w:r>
      <w:bookmarkEnd w:id="20"/>
      <w:bookmarkEnd w:id="21"/>
      <w:r w:rsidRPr="00F4768F">
        <w:rPr>
          <w:rFonts w:ascii="Times New Roman" w:hAnsi="Times New Roman"/>
          <w:bCs w:val="0"/>
          <w:i w:val="0"/>
          <w:sz w:val="24"/>
          <w:szCs w:val="24"/>
        </w:rPr>
        <w:t xml:space="preserve"> 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559"/>
      </w:tblGrid>
      <w:tr w:rsidR="00FD4680" w:rsidRPr="00F4768F" w14:paraId="35D16608" w14:textId="77777777" w:rsidTr="00A93134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78DBE4" w14:textId="77777777" w:rsidR="00FD4680" w:rsidRPr="00F4768F" w:rsidRDefault="00FD4680" w:rsidP="00FD4680">
            <w:pPr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6057" w14:textId="77777777" w:rsidR="00FD4680" w:rsidRPr="00F4768F" w:rsidRDefault="00FD4680" w:rsidP="00FD4680">
            <w:pPr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Наименование этапов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161" w14:textId="77777777" w:rsidR="00FD4680" w:rsidRPr="00F4768F" w:rsidRDefault="00FD4680" w:rsidP="00FD4680">
            <w:pPr>
              <w:ind w:right="142"/>
              <w:jc w:val="center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Срок выполнения работ</w:t>
            </w:r>
          </w:p>
        </w:tc>
      </w:tr>
      <w:tr w:rsidR="003807E2" w:rsidRPr="00F4768F" w14:paraId="55BE7158" w14:textId="77777777" w:rsidTr="003807E2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41B0C" w14:textId="77777777" w:rsidR="003807E2" w:rsidRPr="00F4768F" w:rsidRDefault="003807E2" w:rsidP="00FD4680">
            <w:pPr>
              <w:pStyle w:val="ac"/>
              <w:numPr>
                <w:ilvl w:val="0"/>
                <w:numId w:val="26"/>
              </w:numPr>
              <w:suppressAutoHyphens/>
              <w:spacing w:line="276" w:lineRule="auto"/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28A" w14:textId="57F91D4E" w:rsidR="003807E2" w:rsidRPr="00F4768F" w:rsidRDefault="003807E2" w:rsidP="00A93134">
            <w:pPr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Поставка оборудования в соответствии с проектно-сметной документацией №</w:t>
            </w:r>
            <w:r>
              <w:rPr>
                <w:szCs w:val="24"/>
              </w:rPr>
              <w:t xml:space="preserve"> ВЭ/РС/Рекл/001ТМ</w:t>
            </w:r>
            <w:r w:rsidRPr="00F4768F">
              <w:rPr>
                <w:rFonts w:cs="Times New Roman"/>
                <w:szCs w:val="24"/>
              </w:rPr>
              <w:t xml:space="preserve">, </w:t>
            </w:r>
            <w:r>
              <w:rPr>
                <w:rFonts w:cs="Times New Roman"/>
                <w:szCs w:val="24"/>
              </w:rPr>
              <w:t>разр</w:t>
            </w:r>
            <w:bookmarkStart w:id="22" w:name="_GoBack"/>
            <w:bookmarkEnd w:id="22"/>
            <w:r>
              <w:rPr>
                <w:rFonts w:cs="Times New Roman"/>
                <w:szCs w:val="24"/>
              </w:rPr>
              <w:t>аботанной</w:t>
            </w:r>
            <w:r w:rsidRPr="00F4768F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филиалом ПАО </w:t>
            </w:r>
            <w:r w:rsidRPr="00F4768F">
              <w:rPr>
                <w:rFonts w:cs="Times New Roman"/>
                <w:szCs w:val="24"/>
                <w:lang w:eastAsia="ru-RU"/>
              </w:rPr>
              <w:t>«МРСК Центра» – «</w:t>
            </w:r>
            <w:r w:rsidRPr="00640EF0">
              <w:rPr>
                <w:rFonts w:cs="Times New Roman"/>
                <w:szCs w:val="24"/>
                <w:lang w:eastAsia="ru-RU"/>
              </w:rPr>
              <w:t>Воронеж</w:t>
            </w:r>
            <w:r w:rsidRPr="00F4768F">
              <w:rPr>
                <w:rFonts w:cs="Times New Roman"/>
                <w:szCs w:val="24"/>
                <w:lang w:eastAsia="ru-RU"/>
              </w:rPr>
              <w:t>энерго»</w:t>
            </w:r>
            <w:r>
              <w:rPr>
                <w:rFonts w:cs="Times New Roman"/>
                <w:szCs w:val="24"/>
              </w:rPr>
              <w:t>,</w:t>
            </w:r>
            <w:r w:rsidRPr="00F4768F">
              <w:rPr>
                <w:rFonts w:cs="Times New Roman"/>
                <w:szCs w:val="24"/>
              </w:rPr>
              <w:t xml:space="preserve"> в объемах и сроки, установленные данным техническим заданием.</w:t>
            </w:r>
          </w:p>
          <w:p w14:paraId="4A053A37" w14:textId="266F25F2" w:rsidR="003807E2" w:rsidRPr="00F4768F" w:rsidRDefault="003807E2" w:rsidP="00A93134">
            <w:pPr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 xml:space="preserve">Грузополучатель - Филиал ПАО </w:t>
            </w:r>
            <w:r w:rsidRPr="00F4768F">
              <w:rPr>
                <w:rFonts w:cs="Times New Roman"/>
                <w:szCs w:val="24"/>
                <w:lang w:eastAsia="ru-RU"/>
              </w:rPr>
              <w:t>«МРСК Центра» – «</w:t>
            </w:r>
            <w:r w:rsidRPr="00640EF0">
              <w:rPr>
                <w:rFonts w:cs="Times New Roman"/>
                <w:szCs w:val="24"/>
                <w:lang w:eastAsia="ru-RU"/>
              </w:rPr>
              <w:t>Воронеж</w:t>
            </w:r>
            <w:r w:rsidRPr="00F4768F">
              <w:rPr>
                <w:rFonts w:cs="Times New Roman"/>
                <w:szCs w:val="24"/>
                <w:lang w:eastAsia="ru-RU"/>
              </w:rPr>
              <w:t>энерго»</w:t>
            </w:r>
            <w:r w:rsidRPr="00F4768F">
              <w:rPr>
                <w:rFonts w:cs="Times New Roman"/>
                <w:szCs w:val="24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73AFA" w14:textId="6CF6BA88" w:rsidR="003807E2" w:rsidRPr="00F4768F" w:rsidRDefault="003807E2" w:rsidP="003807E2">
            <w:pPr>
              <w:ind w:right="14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До </w:t>
            </w:r>
            <w:r>
              <w:rPr>
                <w:rFonts w:cs="Times New Roman"/>
                <w:szCs w:val="24"/>
                <w:lang w:eastAsia="ru-RU"/>
              </w:rPr>
              <w:t>13.12.2019 г</w:t>
            </w:r>
            <w:r w:rsidRPr="00F4768F">
              <w:rPr>
                <w:rFonts w:cs="Times New Roman"/>
                <w:szCs w:val="24"/>
                <w:lang w:eastAsia="ru-RU"/>
              </w:rPr>
              <w:t>.</w:t>
            </w:r>
          </w:p>
        </w:tc>
      </w:tr>
      <w:tr w:rsidR="003807E2" w:rsidRPr="00F4768F" w14:paraId="30A4F68B" w14:textId="77777777" w:rsidTr="00DC5021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0F25B9" w14:textId="77777777" w:rsidR="003807E2" w:rsidRPr="00F4768F" w:rsidRDefault="003807E2" w:rsidP="00FD4680">
            <w:pPr>
              <w:pStyle w:val="ac"/>
              <w:numPr>
                <w:ilvl w:val="0"/>
                <w:numId w:val="26"/>
              </w:numPr>
              <w:suppressAutoHyphens/>
              <w:spacing w:line="276" w:lineRule="auto"/>
              <w:ind w:left="142" w:firstLine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DB23" w14:textId="2B652433" w:rsidR="003807E2" w:rsidRPr="00F4768F" w:rsidRDefault="003807E2" w:rsidP="00A9313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Выполнение работ </w:t>
            </w:r>
            <w:r w:rsidRPr="00F4768F">
              <w:rPr>
                <w:rFonts w:cs="Times New Roman"/>
                <w:szCs w:val="24"/>
              </w:rPr>
              <w:t>в полном соответствии с проектно-сметной документацией №</w:t>
            </w:r>
            <w:r>
              <w:rPr>
                <w:szCs w:val="24"/>
              </w:rPr>
              <w:t xml:space="preserve"> ВЭ/РС/Рекл/001ТМ</w:t>
            </w:r>
            <w:r w:rsidRPr="00F4768F">
              <w:rPr>
                <w:rFonts w:cs="Times New Roman"/>
                <w:szCs w:val="24"/>
              </w:rPr>
              <w:t xml:space="preserve">, </w:t>
            </w:r>
            <w:r>
              <w:rPr>
                <w:rFonts w:cs="Times New Roman"/>
                <w:szCs w:val="24"/>
              </w:rPr>
              <w:t>разработанной</w:t>
            </w:r>
            <w:r w:rsidRPr="00F4768F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филиалом ПАО </w:t>
            </w:r>
            <w:r w:rsidRPr="00F4768F">
              <w:rPr>
                <w:rFonts w:cs="Times New Roman"/>
                <w:szCs w:val="24"/>
                <w:lang w:eastAsia="ru-RU"/>
              </w:rPr>
              <w:t>«МРСК Центра» – «</w:t>
            </w:r>
            <w:r w:rsidRPr="00640EF0">
              <w:rPr>
                <w:rFonts w:cs="Times New Roman"/>
                <w:szCs w:val="24"/>
                <w:lang w:eastAsia="ru-RU"/>
              </w:rPr>
              <w:t>Воронеж</w:t>
            </w:r>
            <w:r w:rsidRPr="00F4768F">
              <w:rPr>
                <w:rFonts w:cs="Times New Roman"/>
                <w:szCs w:val="24"/>
                <w:lang w:eastAsia="ru-RU"/>
              </w:rPr>
              <w:t>энерго»</w:t>
            </w:r>
            <w:r w:rsidRPr="00F4768F">
              <w:rPr>
                <w:rFonts w:cs="Times New Roman"/>
                <w:szCs w:val="24"/>
              </w:rPr>
              <w:t>:</w:t>
            </w:r>
          </w:p>
          <w:p w14:paraId="03B198A6" w14:textId="1336382C" w:rsidR="003807E2" w:rsidRPr="00F4768F" w:rsidRDefault="003807E2" w:rsidP="00A93134">
            <w:pPr>
              <w:pStyle w:val="ac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F4768F">
              <w:rPr>
                <w:sz w:val="24"/>
                <w:szCs w:val="24"/>
              </w:rPr>
              <w:t>Проведение монтажных работ</w:t>
            </w:r>
            <w:r>
              <w:rPr>
                <w:sz w:val="24"/>
                <w:szCs w:val="24"/>
              </w:rPr>
              <w:t xml:space="preserve"> по установке и подключению контроллера ТМ реклоузера</w:t>
            </w:r>
            <w:r w:rsidRPr="00F4768F">
              <w:rPr>
                <w:sz w:val="24"/>
                <w:szCs w:val="24"/>
              </w:rPr>
              <w:t>;</w:t>
            </w:r>
          </w:p>
          <w:p w14:paraId="4F39BDFE" w14:textId="3114E38A" w:rsidR="003807E2" w:rsidRPr="00F4768F" w:rsidRDefault="003807E2" w:rsidP="00A93134">
            <w:pPr>
              <w:pStyle w:val="ac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F4768F">
              <w:rPr>
                <w:sz w:val="24"/>
                <w:szCs w:val="24"/>
              </w:rPr>
              <w:t>Проведение пусконаладочных работ;</w:t>
            </w:r>
          </w:p>
          <w:p w14:paraId="753AA11F" w14:textId="7F43DB11" w:rsidR="003807E2" w:rsidRPr="00F4768F" w:rsidRDefault="003807E2" w:rsidP="00A93134">
            <w:pPr>
              <w:pStyle w:val="ac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F4768F">
              <w:rPr>
                <w:sz w:val="24"/>
                <w:szCs w:val="24"/>
              </w:rPr>
              <w:t xml:space="preserve">Проведение предварительных испытаний </w:t>
            </w:r>
          </w:p>
          <w:p w14:paraId="65441905" w14:textId="3577CE4E" w:rsidR="003807E2" w:rsidRPr="00F4768F" w:rsidRDefault="003807E2" w:rsidP="00A93134">
            <w:pPr>
              <w:pStyle w:val="ac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F4768F">
              <w:rPr>
                <w:sz w:val="24"/>
                <w:szCs w:val="24"/>
              </w:rPr>
              <w:t xml:space="preserve">Сдача в опытную эксплуатацию </w:t>
            </w:r>
            <w:r>
              <w:rPr>
                <w:sz w:val="24"/>
                <w:szCs w:val="24"/>
              </w:rPr>
              <w:t>оборудования ТМ реклоузера</w:t>
            </w:r>
            <w:r w:rsidRPr="00F4768F">
              <w:rPr>
                <w:sz w:val="24"/>
                <w:szCs w:val="24"/>
              </w:rPr>
              <w:t>;</w:t>
            </w:r>
          </w:p>
          <w:p w14:paraId="0080D147" w14:textId="36757D78" w:rsidR="003807E2" w:rsidRPr="00F4768F" w:rsidRDefault="003807E2" w:rsidP="00A93134">
            <w:pPr>
              <w:pStyle w:val="ac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F4768F">
              <w:rPr>
                <w:sz w:val="24"/>
                <w:szCs w:val="24"/>
              </w:rPr>
              <w:t xml:space="preserve">Сдача в постоянную эксплуатацию </w:t>
            </w:r>
            <w:r>
              <w:rPr>
                <w:sz w:val="24"/>
                <w:szCs w:val="24"/>
              </w:rPr>
              <w:t>оборудования ТМ реклоузера</w:t>
            </w:r>
            <w:r w:rsidRPr="00F4768F">
              <w:rPr>
                <w:sz w:val="24"/>
                <w:szCs w:val="24"/>
              </w:rPr>
              <w:t>;</w:t>
            </w:r>
          </w:p>
          <w:p w14:paraId="68E938F4" w14:textId="77777777" w:rsidR="003807E2" w:rsidRPr="00F4768F" w:rsidRDefault="003807E2" w:rsidP="00A93134">
            <w:pPr>
              <w:pStyle w:val="ac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F4768F">
              <w:rPr>
                <w:sz w:val="24"/>
                <w:szCs w:val="24"/>
              </w:rPr>
              <w:t>Разработка исполнительной документации.</w:t>
            </w:r>
          </w:p>
          <w:p w14:paraId="563AD044" w14:textId="5B99EB68" w:rsidR="003807E2" w:rsidRPr="00F4768F" w:rsidRDefault="003807E2" w:rsidP="000C271E">
            <w:pPr>
              <w:jc w:val="both"/>
              <w:rPr>
                <w:rFonts w:cs="Times New Roman"/>
                <w:szCs w:val="24"/>
              </w:rPr>
            </w:pPr>
            <w:r w:rsidRPr="00F4768F">
              <w:rPr>
                <w:rFonts w:cs="Times New Roman"/>
                <w:szCs w:val="24"/>
              </w:rPr>
              <w:t>Объем строительно-монтажных и пусконаладочных работ приведен в локальных сметах №</w:t>
            </w:r>
            <w:r>
              <w:rPr>
                <w:szCs w:val="24"/>
              </w:rPr>
              <w:t>ВЭ/РС/Рекл/001ТМ</w:t>
            </w:r>
            <w:r w:rsidRPr="00F4768F">
              <w:rPr>
                <w:rFonts w:cs="Times New Roman"/>
                <w:szCs w:val="24"/>
              </w:rPr>
              <w:t xml:space="preserve"> проектно-сметной документации</w:t>
            </w:r>
            <w:r>
              <w:rPr>
                <w:rFonts w:cs="Times New Roman"/>
                <w:szCs w:val="24"/>
              </w:rPr>
              <w:t xml:space="preserve"> </w:t>
            </w:r>
            <w:r w:rsidRPr="00F4768F">
              <w:rPr>
                <w:rFonts w:cs="Times New Roman"/>
                <w:szCs w:val="24"/>
              </w:rPr>
              <w:t>№</w:t>
            </w:r>
            <w:r>
              <w:rPr>
                <w:szCs w:val="24"/>
              </w:rPr>
              <w:t>ВЭ/РС/Рекл/001ТМ</w:t>
            </w:r>
            <w:r w:rsidRPr="00F4768F">
              <w:rPr>
                <w:rFonts w:cs="Times New Roman"/>
                <w:szCs w:val="24"/>
              </w:rPr>
              <w:t xml:space="preserve">, выполненной </w:t>
            </w:r>
            <w:r>
              <w:rPr>
                <w:rFonts w:cs="Times New Roman"/>
                <w:szCs w:val="24"/>
              </w:rPr>
              <w:t xml:space="preserve">филиалом ПАО </w:t>
            </w:r>
            <w:r w:rsidRPr="00F4768F">
              <w:rPr>
                <w:rFonts w:cs="Times New Roman"/>
                <w:szCs w:val="24"/>
                <w:lang w:eastAsia="ru-RU"/>
              </w:rPr>
              <w:t>«МРСК Центра» – «</w:t>
            </w:r>
            <w:r w:rsidRPr="00640EF0">
              <w:rPr>
                <w:rFonts w:cs="Times New Roman"/>
                <w:szCs w:val="24"/>
                <w:lang w:eastAsia="ru-RU"/>
              </w:rPr>
              <w:t>Воронеж</w:t>
            </w:r>
            <w:r w:rsidRPr="00F4768F">
              <w:rPr>
                <w:rFonts w:cs="Times New Roman"/>
                <w:szCs w:val="24"/>
                <w:lang w:eastAsia="ru-RU"/>
              </w:rPr>
              <w:t>энерго»</w:t>
            </w:r>
            <w:r>
              <w:rPr>
                <w:rFonts w:cs="Times New Roman"/>
                <w:szCs w:val="24"/>
                <w:lang w:eastAsia="ru-RU"/>
              </w:rPr>
              <w:t xml:space="preserve"> в 2019 г</w:t>
            </w:r>
            <w:r w:rsidRPr="00F4768F">
              <w:rPr>
                <w:rFonts w:cs="Times New Roman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AE06" w14:textId="74D76DD2" w:rsidR="003807E2" w:rsidRPr="00F4768F" w:rsidRDefault="003807E2" w:rsidP="00A93134">
            <w:pPr>
              <w:ind w:right="142"/>
              <w:jc w:val="both"/>
              <w:rPr>
                <w:rFonts w:cs="Times New Roman"/>
                <w:szCs w:val="24"/>
              </w:rPr>
            </w:pPr>
          </w:p>
        </w:tc>
      </w:tr>
    </w:tbl>
    <w:p w14:paraId="43930E95" w14:textId="77777777" w:rsidR="00FD4680" w:rsidRPr="00F4768F" w:rsidRDefault="00FD4680" w:rsidP="00FD4680">
      <w:pPr>
        <w:rPr>
          <w:rFonts w:cs="Times New Roman"/>
          <w:szCs w:val="24"/>
        </w:rPr>
      </w:pPr>
    </w:p>
    <w:p w14:paraId="7BA34D08" w14:textId="77777777" w:rsidR="00253256" w:rsidRPr="00EB0413" w:rsidRDefault="00253256" w:rsidP="00B13F13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ind w:left="426" w:firstLine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23" w:name="_Toc296437960"/>
      <w:bookmarkStart w:id="24" w:name="_Toc342571904"/>
      <w:bookmarkStart w:id="25" w:name="_Toc342571969"/>
      <w:bookmarkStart w:id="26" w:name="_Toc348428998"/>
      <w:bookmarkStart w:id="27" w:name="_Toc356567235"/>
      <w:bookmarkStart w:id="28" w:name="_Toc356567612"/>
      <w:bookmarkStart w:id="29" w:name="_Toc5612115"/>
      <w:r w:rsidRPr="00EB0413">
        <w:rPr>
          <w:rFonts w:ascii="Times New Roman" w:hAnsi="Times New Roman"/>
          <w:bCs w:val="0"/>
          <w:i w:val="0"/>
          <w:sz w:val="24"/>
          <w:szCs w:val="24"/>
        </w:rPr>
        <w:t>Место выполнения работ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60C7C362" w14:textId="4DE0FCAD" w:rsidR="000C271E" w:rsidRDefault="000C271E" w:rsidP="00EB0413">
      <w:pPr>
        <w:tabs>
          <w:tab w:val="left" w:pos="142"/>
          <w:tab w:val="left" w:pos="851"/>
          <w:tab w:val="left" w:pos="1560"/>
        </w:tabs>
        <w:spacing w:after="0" w:line="240" w:lineRule="auto"/>
      </w:pPr>
      <w:r>
        <w:t>Воронежская</w:t>
      </w:r>
      <w:r w:rsidRPr="007B38C0">
        <w:t xml:space="preserve"> область</w:t>
      </w:r>
      <w:r>
        <w:t>:</w:t>
      </w:r>
    </w:p>
    <w:p w14:paraId="3CC678E4" w14:textId="66FF3383" w:rsidR="000C271E" w:rsidRDefault="000C271E" w:rsidP="00C15400">
      <w:pPr>
        <w:tabs>
          <w:tab w:val="left" w:pos="142"/>
          <w:tab w:val="left" w:pos="851"/>
          <w:tab w:val="left" w:pos="1560"/>
        </w:tabs>
        <w:spacing w:after="0" w:line="240" w:lineRule="auto"/>
        <w:jc w:val="both"/>
      </w:pPr>
      <w:r>
        <w:t>Аннинский РЭС</w:t>
      </w:r>
      <w:r w:rsidR="008C0594">
        <w:t xml:space="preserve"> (адрес: Аннинский р-он, п.г.т. Анна, </w:t>
      </w:r>
      <w:r w:rsidR="008C0594" w:rsidRPr="008C0594">
        <w:t>ул Красноармейская, д.1)</w:t>
      </w:r>
      <w:r w:rsidR="00C15400">
        <w:t>, 1 реклоузер.</w:t>
      </w:r>
    </w:p>
    <w:p w14:paraId="6EF7AE29" w14:textId="09F1EED4" w:rsidR="000C271E" w:rsidRDefault="000C271E" w:rsidP="00C15400">
      <w:pPr>
        <w:tabs>
          <w:tab w:val="left" w:pos="142"/>
          <w:tab w:val="left" w:pos="851"/>
          <w:tab w:val="left" w:pos="1560"/>
        </w:tabs>
        <w:spacing w:after="0" w:line="240" w:lineRule="auto"/>
        <w:jc w:val="both"/>
      </w:pPr>
      <w:r>
        <w:t>Бобровский РЭС</w:t>
      </w:r>
      <w:r w:rsidR="008C0594">
        <w:t xml:space="preserve"> (адрес: Бобровски р-он, </w:t>
      </w:r>
      <w:r w:rsidR="008C0594" w:rsidRPr="008C0594">
        <w:t>г.Бобров,пер.Энергетиков, д.2а)</w:t>
      </w:r>
      <w:r w:rsidR="00C15400">
        <w:t>, 2 реклоузера.</w:t>
      </w:r>
    </w:p>
    <w:p w14:paraId="2163E86D" w14:textId="01F1901D" w:rsidR="00C15400" w:rsidRPr="00C15400" w:rsidRDefault="00C15400" w:rsidP="00C15400">
      <w:pPr>
        <w:tabs>
          <w:tab w:val="left" w:pos="142"/>
          <w:tab w:val="left" w:pos="851"/>
          <w:tab w:val="left" w:pos="1560"/>
        </w:tabs>
        <w:spacing w:after="0" w:line="240" w:lineRule="auto"/>
        <w:jc w:val="both"/>
        <w:rPr>
          <w:b/>
        </w:rPr>
      </w:pPr>
      <w:r>
        <w:t xml:space="preserve">Воронежский РЭС (адрес: </w:t>
      </w:r>
      <w:r w:rsidRPr="008C0594">
        <w:t>г.</w:t>
      </w:r>
      <w:r>
        <w:t>Воронеж</w:t>
      </w:r>
      <w:r w:rsidRPr="008C0594">
        <w:t>,</w:t>
      </w:r>
      <w:r>
        <w:t xml:space="preserve"> ул. 9 Января</w:t>
      </w:r>
      <w:r w:rsidRPr="008C0594">
        <w:t>, д.2</w:t>
      </w:r>
      <w:r>
        <w:t>05</w:t>
      </w:r>
      <w:r w:rsidRPr="008C0594">
        <w:t>)</w:t>
      </w:r>
      <w:r>
        <w:t>, 2 реклоузера.</w:t>
      </w:r>
    </w:p>
    <w:p w14:paraId="337640AF" w14:textId="06F3E5D4" w:rsidR="000C271E" w:rsidRDefault="000C271E" w:rsidP="00C15400">
      <w:pPr>
        <w:tabs>
          <w:tab w:val="left" w:pos="142"/>
          <w:tab w:val="left" w:pos="851"/>
          <w:tab w:val="left" w:pos="1560"/>
        </w:tabs>
        <w:spacing w:after="0" w:line="240" w:lineRule="auto"/>
        <w:jc w:val="both"/>
      </w:pPr>
      <w:r w:rsidRPr="004A45AA">
        <w:t>Нижнедевицкий</w:t>
      </w:r>
      <w:r>
        <w:t xml:space="preserve"> РЭС </w:t>
      </w:r>
      <w:r w:rsidR="008C0594">
        <w:t xml:space="preserve">(адрес: </w:t>
      </w:r>
      <w:r w:rsidR="008C0594" w:rsidRPr="008C0594">
        <w:t>Нижнедевицкий район, с. Н. Девицк, ул. Почтовая, д. 4 А)</w:t>
      </w:r>
      <w:r w:rsidR="00C15400">
        <w:t>, 2 реклоузера.</w:t>
      </w:r>
    </w:p>
    <w:p w14:paraId="21D0ABA3" w14:textId="26FDB47D" w:rsidR="000C271E" w:rsidRDefault="000C271E" w:rsidP="00C15400">
      <w:pPr>
        <w:tabs>
          <w:tab w:val="left" w:pos="142"/>
          <w:tab w:val="left" w:pos="851"/>
          <w:tab w:val="left" w:pos="1560"/>
        </w:tabs>
        <w:spacing w:after="0" w:line="240" w:lineRule="auto"/>
        <w:jc w:val="both"/>
      </w:pPr>
      <w:r w:rsidRPr="004A45AA">
        <w:t>Новоусманский</w:t>
      </w:r>
      <w:r>
        <w:t xml:space="preserve"> РЭС</w:t>
      </w:r>
      <w:r w:rsidR="008C0594">
        <w:t xml:space="preserve"> (адрес: </w:t>
      </w:r>
      <w:r w:rsidR="008C0594" w:rsidRPr="008C0594">
        <w:t>Новоусманский район, с. Н. Усмань, ул. Промышленная, д. 19а)</w:t>
      </w:r>
      <w:r w:rsidR="00C15400">
        <w:t>, 6 реклоузеров.</w:t>
      </w:r>
    </w:p>
    <w:p w14:paraId="6AF7CE78" w14:textId="6D39CABE" w:rsidR="000C271E" w:rsidRDefault="000C271E" w:rsidP="00C15400">
      <w:pPr>
        <w:tabs>
          <w:tab w:val="left" w:pos="142"/>
          <w:tab w:val="left" w:pos="851"/>
          <w:tab w:val="left" w:pos="1560"/>
        </w:tabs>
        <w:spacing w:after="0" w:line="240" w:lineRule="auto"/>
        <w:jc w:val="both"/>
      </w:pPr>
      <w:r w:rsidRPr="004A45AA">
        <w:t>Рамонский</w:t>
      </w:r>
      <w:r>
        <w:t xml:space="preserve"> РЭС</w:t>
      </w:r>
      <w:r w:rsidR="008C0594">
        <w:t xml:space="preserve"> (адрес: </w:t>
      </w:r>
      <w:r w:rsidR="008C0594" w:rsidRPr="008C0594">
        <w:t>Рамонский район, п.г.т. Рамонь, ул.Фучика, д.8)</w:t>
      </w:r>
      <w:r w:rsidR="00C15400">
        <w:t>, 1</w:t>
      </w:r>
      <w:r w:rsidR="005A6527">
        <w:t>8</w:t>
      </w:r>
      <w:r w:rsidR="00C15400">
        <w:t xml:space="preserve"> реклоузеров.</w:t>
      </w:r>
    </w:p>
    <w:p w14:paraId="1F9DF17C" w14:textId="40456A61" w:rsidR="00253256" w:rsidRPr="008C0594" w:rsidRDefault="000C271E" w:rsidP="00C15400">
      <w:pPr>
        <w:tabs>
          <w:tab w:val="left" w:pos="142"/>
          <w:tab w:val="left" w:pos="851"/>
          <w:tab w:val="left" w:pos="1560"/>
        </w:tabs>
        <w:spacing w:after="0" w:line="240" w:lineRule="auto"/>
        <w:jc w:val="both"/>
      </w:pPr>
      <w:r w:rsidRPr="004A45AA">
        <w:t>Семилукский</w:t>
      </w:r>
      <w:r>
        <w:t xml:space="preserve"> РЭС</w:t>
      </w:r>
      <w:r w:rsidR="008C0594">
        <w:t xml:space="preserve"> (адрес: </w:t>
      </w:r>
      <w:r w:rsidR="008C0594" w:rsidRPr="008C0594">
        <w:t>Семилукский район, с. Н. Ведуга, ул. Ленина, д. 40)</w:t>
      </w:r>
      <w:r w:rsidR="008C0594">
        <w:t>,</w:t>
      </w:r>
      <w:r w:rsidR="00C15400">
        <w:t xml:space="preserve"> 1 реклоузер.</w:t>
      </w:r>
    </w:p>
    <w:p w14:paraId="49EFAC44" w14:textId="77777777" w:rsidR="00253256" w:rsidRPr="00F4768F" w:rsidRDefault="00EB424F" w:rsidP="00253256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bookmarkStart w:id="30" w:name="_Toc296437961"/>
      <w:bookmarkStart w:id="31" w:name="_Toc342571905"/>
      <w:bookmarkStart w:id="32" w:name="_Toc342571970"/>
      <w:bookmarkStart w:id="33" w:name="_Toc348428999"/>
      <w:bookmarkStart w:id="34" w:name="_Toc356567236"/>
      <w:bookmarkStart w:id="35" w:name="_Toc356567613"/>
      <w:bookmarkStart w:id="36" w:name="_Toc5612116"/>
      <w:r w:rsidRPr="00F4768F">
        <w:rPr>
          <w:rFonts w:ascii="Times New Roman" w:hAnsi="Times New Roman"/>
          <w:sz w:val="28"/>
          <w:szCs w:val="28"/>
        </w:rPr>
        <w:t>Назначение и</w:t>
      </w:r>
      <w:r w:rsidR="00253256" w:rsidRPr="00F4768F">
        <w:rPr>
          <w:rFonts w:ascii="Times New Roman" w:hAnsi="Times New Roman"/>
          <w:sz w:val="28"/>
          <w:szCs w:val="28"/>
        </w:rPr>
        <w:t xml:space="preserve"> цели работ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AB088B8" w14:textId="77777777" w:rsidR="00EB424F" w:rsidRPr="00F4768F" w:rsidRDefault="00EB424F" w:rsidP="00EB424F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37" w:name="_Toc5612117"/>
      <w:bookmarkStart w:id="38" w:name="_Toc422473968"/>
      <w:bookmarkStart w:id="39" w:name="_Toc296437962"/>
      <w:bookmarkStart w:id="40" w:name="_Toc342571906"/>
      <w:bookmarkStart w:id="41" w:name="_Toc342571971"/>
      <w:bookmarkStart w:id="42" w:name="_Toc348429000"/>
      <w:bookmarkStart w:id="43" w:name="_Toc356567237"/>
      <w:bookmarkStart w:id="44" w:name="_Toc356567614"/>
      <w:r w:rsidRPr="00F4768F">
        <w:rPr>
          <w:rFonts w:ascii="Times New Roman" w:hAnsi="Times New Roman"/>
          <w:bCs w:val="0"/>
          <w:i w:val="0"/>
          <w:sz w:val="24"/>
          <w:szCs w:val="24"/>
        </w:rPr>
        <w:t>Назначение</w:t>
      </w:r>
      <w:bookmarkEnd w:id="37"/>
    </w:p>
    <w:p w14:paraId="3179B06B" w14:textId="3BD80E42" w:rsidR="00EB424F" w:rsidRPr="00F4768F" w:rsidRDefault="00F2776E" w:rsidP="00EB424F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Оборудование ТМ реклоузера</w:t>
      </w:r>
      <w:r w:rsidR="00EB424F" w:rsidRPr="00F4768F">
        <w:rPr>
          <w:sz w:val="24"/>
          <w:szCs w:val="24"/>
        </w:rPr>
        <w:t xml:space="preserve"> предназначен</w:t>
      </w:r>
      <w:r>
        <w:rPr>
          <w:sz w:val="24"/>
          <w:szCs w:val="24"/>
        </w:rPr>
        <w:t>о</w:t>
      </w:r>
      <w:r w:rsidR="00EB424F" w:rsidRPr="00F4768F">
        <w:rPr>
          <w:sz w:val="24"/>
          <w:szCs w:val="24"/>
        </w:rPr>
        <w:t>:</w:t>
      </w:r>
    </w:p>
    <w:p w14:paraId="2471CDD7" w14:textId="07815DC0" w:rsidR="00EB424F" w:rsidRPr="00F4768F" w:rsidRDefault="00EB424F" w:rsidP="00EB424F">
      <w:pPr>
        <w:pStyle w:val="ac"/>
        <w:numPr>
          <w:ilvl w:val="0"/>
          <w:numId w:val="28"/>
        </w:numPr>
        <w:tabs>
          <w:tab w:val="left" w:pos="1418"/>
        </w:tabs>
        <w:suppressAutoHyphens/>
        <w:ind w:left="851" w:firstLine="0"/>
        <w:rPr>
          <w:sz w:val="24"/>
          <w:szCs w:val="24"/>
        </w:rPr>
      </w:pPr>
      <w:r w:rsidRPr="00F4768F">
        <w:rPr>
          <w:sz w:val="24"/>
          <w:szCs w:val="24"/>
        </w:rPr>
        <w:t>для сбора и передачи телесигнализации и телеизмерений на верхний уровень</w:t>
      </w:r>
      <w:r w:rsidR="00983422">
        <w:rPr>
          <w:sz w:val="24"/>
          <w:szCs w:val="24"/>
        </w:rPr>
        <w:t xml:space="preserve"> </w:t>
      </w:r>
      <w:r w:rsidR="00EB0413">
        <w:rPr>
          <w:sz w:val="24"/>
          <w:szCs w:val="24"/>
        </w:rPr>
        <w:t xml:space="preserve">АСДУ </w:t>
      </w:r>
      <w:r w:rsidRPr="00F4768F">
        <w:rPr>
          <w:sz w:val="24"/>
          <w:szCs w:val="24"/>
        </w:rPr>
        <w:t>для</w:t>
      </w:r>
      <w:r w:rsidR="00F2776E">
        <w:rPr>
          <w:sz w:val="24"/>
          <w:szCs w:val="24"/>
        </w:rPr>
        <w:t xml:space="preserve"> отображения состояния и параметров реклоузера</w:t>
      </w:r>
      <w:r w:rsidR="003E2F6F">
        <w:rPr>
          <w:sz w:val="24"/>
          <w:szCs w:val="24"/>
        </w:rPr>
        <w:t>;</w:t>
      </w:r>
    </w:p>
    <w:p w14:paraId="3CF28A32" w14:textId="10836CF4" w:rsidR="00EB424F" w:rsidRPr="00F4768F" w:rsidRDefault="00EB424F" w:rsidP="00EB424F">
      <w:pPr>
        <w:pStyle w:val="ac"/>
        <w:numPr>
          <w:ilvl w:val="0"/>
          <w:numId w:val="28"/>
        </w:numPr>
        <w:tabs>
          <w:tab w:val="left" w:pos="1418"/>
        </w:tabs>
        <w:suppressAutoHyphens/>
        <w:ind w:left="851" w:firstLine="0"/>
        <w:rPr>
          <w:sz w:val="24"/>
          <w:szCs w:val="24"/>
        </w:rPr>
      </w:pPr>
      <w:r w:rsidRPr="00F4768F">
        <w:rPr>
          <w:sz w:val="24"/>
          <w:szCs w:val="24"/>
        </w:rPr>
        <w:t>для</w:t>
      </w:r>
      <w:r w:rsidR="003E2F6F">
        <w:rPr>
          <w:sz w:val="24"/>
          <w:szCs w:val="24"/>
        </w:rPr>
        <w:t xml:space="preserve"> телеуправления реклоузер</w:t>
      </w:r>
      <w:r w:rsidR="00EB0413">
        <w:rPr>
          <w:sz w:val="24"/>
          <w:szCs w:val="24"/>
        </w:rPr>
        <w:t>ом</w:t>
      </w:r>
      <w:r w:rsidRPr="00F4768F">
        <w:rPr>
          <w:sz w:val="24"/>
          <w:szCs w:val="24"/>
        </w:rPr>
        <w:t>.</w:t>
      </w:r>
    </w:p>
    <w:p w14:paraId="766DB1FA" w14:textId="77777777" w:rsidR="00EB424F" w:rsidRPr="00F4768F" w:rsidRDefault="00EB424F" w:rsidP="00EB424F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45" w:name="_Toc461005375"/>
      <w:bookmarkStart w:id="46" w:name="_Toc461005376"/>
      <w:bookmarkStart w:id="47" w:name="_Toc422473969"/>
      <w:bookmarkStart w:id="48" w:name="_Toc5612118"/>
      <w:bookmarkEnd w:id="38"/>
      <w:bookmarkEnd w:id="45"/>
      <w:bookmarkEnd w:id="46"/>
      <w:r w:rsidRPr="00F4768F">
        <w:rPr>
          <w:rFonts w:ascii="Times New Roman" w:hAnsi="Times New Roman"/>
          <w:bCs w:val="0"/>
          <w:i w:val="0"/>
          <w:sz w:val="24"/>
          <w:szCs w:val="24"/>
        </w:rPr>
        <w:t>Цели</w:t>
      </w:r>
      <w:bookmarkEnd w:id="47"/>
      <w:bookmarkEnd w:id="48"/>
    </w:p>
    <w:p w14:paraId="6951B855" w14:textId="120DDA4C" w:rsidR="00EB424F" w:rsidRPr="00F4768F" w:rsidRDefault="003E2F6F" w:rsidP="00EB424F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Повышение наблюдаемости </w:t>
      </w:r>
      <w:r w:rsidR="00EB0413">
        <w:rPr>
          <w:sz w:val="24"/>
          <w:szCs w:val="24"/>
        </w:rPr>
        <w:t>распределительной сети 6 (10)</w:t>
      </w:r>
      <w:r w:rsidR="0014798B">
        <w:rPr>
          <w:sz w:val="24"/>
          <w:szCs w:val="24"/>
        </w:rPr>
        <w:t xml:space="preserve"> </w:t>
      </w:r>
      <w:r w:rsidR="00EB0413">
        <w:rPr>
          <w:sz w:val="24"/>
          <w:szCs w:val="24"/>
        </w:rPr>
        <w:t>кВ</w:t>
      </w:r>
      <w:r w:rsidR="00EB424F" w:rsidRPr="00F4768F">
        <w:rPr>
          <w:sz w:val="24"/>
          <w:szCs w:val="24"/>
        </w:rPr>
        <w:t>;</w:t>
      </w:r>
    </w:p>
    <w:p w14:paraId="7F198019" w14:textId="08F6406E" w:rsidR="00EB424F" w:rsidRPr="00F4768F" w:rsidRDefault="00EB424F" w:rsidP="00EB424F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F4768F">
        <w:rPr>
          <w:sz w:val="24"/>
          <w:szCs w:val="24"/>
        </w:rPr>
        <w:t xml:space="preserve">Повышение эффективности </w:t>
      </w:r>
      <w:r w:rsidR="00C50B7A">
        <w:rPr>
          <w:sz w:val="24"/>
          <w:szCs w:val="24"/>
        </w:rPr>
        <w:t xml:space="preserve">оперативно-технологического </w:t>
      </w:r>
      <w:r w:rsidRPr="00F4768F">
        <w:rPr>
          <w:sz w:val="24"/>
          <w:szCs w:val="24"/>
        </w:rPr>
        <w:t>управления;</w:t>
      </w:r>
    </w:p>
    <w:p w14:paraId="10543C84" w14:textId="22912C19" w:rsidR="00EB424F" w:rsidRPr="00F4768F" w:rsidRDefault="00EB424F" w:rsidP="00EB424F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F4768F">
        <w:rPr>
          <w:sz w:val="24"/>
          <w:szCs w:val="24"/>
        </w:rPr>
        <w:t xml:space="preserve">Ускорение ликвидации нарушений и аварий </w:t>
      </w:r>
      <w:r w:rsidR="003E2F6F">
        <w:rPr>
          <w:sz w:val="24"/>
          <w:szCs w:val="24"/>
        </w:rPr>
        <w:t>ВЛ</w:t>
      </w:r>
      <w:r w:rsidRPr="00F4768F">
        <w:rPr>
          <w:sz w:val="24"/>
          <w:szCs w:val="24"/>
        </w:rPr>
        <w:t>. Снижение недоотпуска электроэнергии за счет получения оперативной информации о состоянии</w:t>
      </w:r>
      <w:r w:rsidR="003E2F6F">
        <w:rPr>
          <w:sz w:val="24"/>
          <w:szCs w:val="24"/>
        </w:rPr>
        <w:t xml:space="preserve"> </w:t>
      </w:r>
      <w:r w:rsidR="00EB0413">
        <w:rPr>
          <w:sz w:val="24"/>
          <w:szCs w:val="24"/>
        </w:rPr>
        <w:t xml:space="preserve">объектов </w:t>
      </w:r>
      <w:r w:rsidRPr="00F4768F">
        <w:rPr>
          <w:sz w:val="24"/>
          <w:szCs w:val="24"/>
        </w:rPr>
        <w:t>и возможности оперативного управления объектом.</w:t>
      </w:r>
    </w:p>
    <w:p w14:paraId="0B32467A" w14:textId="502CBB7F" w:rsidR="00253256" w:rsidRPr="00F4768F" w:rsidRDefault="00EB0413" w:rsidP="00253256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bookmarkStart w:id="49" w:name="_Toc5612119"/>
      <w:bookmarkEnd w:id="39"/>
      <w:bookmarkEnd w:id="40"/>
      <w:bookmarkEnd w:id="41"/>
      <w:bookmarkEnd w:id="42"/>
      <w:bookmarkEnd w:id="43"/>
      <w:bookmarkEnd w:id="44"/>
      <w:r>
        <w:rPr>
          <w:rFonts w:ascii="Times New Roman" w:hAnsi="Times New Roman"/>
          <w:sz w:val="28"/>
          <w:szCs w:val="28"/>
        </w:rPr>
        <w:t>Условия эксплуатации</w:t>
      </w:r>
      <w:bookmarkEnd w:id="49"/>
    </w:p>
    <w:p w14:paraId="7B39A51B" w14:textId="77777777" w:rsidR="00744F03" w:rsidRPr="00F4768F" w:rsidRDefault="00744F03" w:rsidP="00744F03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jc w:val="both"/>
        <w:rPr>
          <w:rFonts w:ascii="Times New Roman" w:hAnsi="Times New Roman"/>
          <w:i w:val="0"/>
          <w:sz w:val="24"/>
          <w:szCs w:val="24"/>
        </w:rPr>
      </w:pPr>
      <w:bookmarkStart w:id="50" w:name="_Toc441067604"/>
      <w:bookmarkStart w:id="51" w:name="_Toc5612120"/>
      <w:r w:rsidRPr="00F4768F">
        <w:rPr>
          <w:rFonts w:ascii="Times New Roman" w:hAnsi="Times New Roman"/>
          <w:i w:val="0"/>
          <w:sz w:val="24"/>
          <w:szCs w:val="24"/>
        </w:rPr>
        <w:t>Условия эксплуатации объектов автоматизации и характеристика окружающей среды:</w:t>
      </w:r>
      <w:bookmarkEnd w:id="50"/>
      <w:bookmarkEnd w:id="51"/>
    </w:p>
    <w:p w14:paraId="6D7FE6E8" w14:textId="77777777" w:rsidR="00744F03" w:rsidRPr="00086748" w:rsidRDefault="00744F03" w:rsidP="00744F03">
      <w:pPr>
        <w:pStyle w:val="ac"/>
        <w:numPr>
          <w:ilvl w:val="0"/>
          <w:numId w:val="31"/>
        </w:numPr>
        <w:tabs>
          <w:tab w:val="left" w:pos="1418"/>
        </w:tabs>
        <w:suppressAutoHyphens/>
        <w:spacing w:line="276" w:lineRule="auto"/>
        <w:ind w:left="851" w:firstLine="0"/>
        <w:rPr>
          <w:sz w:val="24"/>
          <w:szCs w:val="24"/>
        </w:rPr>
      </w:pPr>
      <w:r w:rsidRPr="00086748">
        <w:rPr>
          <w:sz w:val="24"/>
          <w:szCs w:val="24"/>
        </w:rPr>
        <w:t xml:space="preserve">температура от -45С до +40С, относительная влажность от 30 до 90%. </w:t>
      </w:r>
    </w:p>
    <w:p w14:paraId="5ECA33E9" w14:textId="77777777" w:rsidR="0067239B" w:rsidRPr="00F4768F" w:rsidRDefault="0067239B" w:rsidP="0067239B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bookmarkStart w:id="52" w:name="_Toc342571907"/>
      <w:bookmarkStart w:id="53" w:name="_Toc342571972"/>
      <w:bookmarkStart w:id="54" w:name="_Toc348429001"/>
      <w:bookmarkStart w:id="55" w:name="_Toc356567238"/>
      <w:bookmarkStart w:id="56" w:name="_Toc356567615"/>
      <w:bookmarkStart w:id="57" w:name="_Toc5612121"/>
      <w:r w:rsidRPr="00F4768F">
        <w:rPr>
          <w:rFonts w:ascii="Times New Roman" w:hAnsi="Times New Roman"/>
          <w:sz w:val="28"/>
          <w:szCs w:val="28"/>
        </w:rPr>
        <w:t>Технические требования к поставляемому оборудованию и материалам.</w:t>
      </w:r>
      <w:bookmarkEnd w:id="52"/>
      <w:bookmarkEnd w:id="53"/>
      <w:bookmarkEnd w:id="54"/>
      <w:bookmarkEnd w:id="55"/>
      <w:bookmarkEnd w:id="56"/>
      <w:bookmarkEnd w:id="57"/>
    </w:p>
    <w:p w14:paraId="5162D105" w14:textId="58628128" w:rsidR="009C381A" w:rsidRDefault="00F063EE" w:rsidP="009C381A">
      <w:pPr>
        <w:tabs>
          <w:tab w:val="left" w:pos="709"/>
        </w:tabs>
        <w:spacing w:after="0" w:line="240" w:lineRule="auto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Закупаемое </w:t>
      </w:r>
      <w:r w:rsidR="0067239B" w:rsidRPr="00F4768F">
        <w:rPr>
          <w:rFonts w:cs="Times New Roman"/>
          <w:szCs w:val="24"/>
        </w:rPr>
        <w:t xml:space="preserve">оборудование, материалы и программные средства должны иметь количество и состав, </w:t>
      </w:r>
      <w:r w:rsidR="00423239" w:rsidRPr="00F4768F">
        <w:rPr>
          <w:rFonts w:cs="Times New Roman"/>
          <w:szCs w:val="24"/>
        </w:rPr>
        <w:t>указанный в спецификациях проектно-сметной документации №</w:t>
      </w:r>
      <w:r w:rsidR="00EA1AEA" w:rsidRPr="00EA1AEA">
        <w:rPr>
          <w:szCs w:val="24"/>
        </w:rPr>
        <w:t xml:space="preserve"> </w:t>
      </w:r>
      <w:r w:rsidR="00EA1AEA">
        <w:rPr>
          <w:szCs w:val="24"/>
        </w:rPr>
        <w:t>ВЭ/РС/Рекл/001ТМ</w:t>
      </w:r>
      <w:r w:rsidR="00423239" w:rsidRPr="00F4768F">
        <w:rPr>
          <w:rFonts w:cs="Times New Roman"/>
          <w:szCs w:val="24"/>
        </w:rPr>
        <w:t xml:space="preserve">, выполненной </w:t>
      </w:r>
      <w:r w:rsidR="00EB0413">
        <w:rPr>
          <w:rFonts w:cs="Times New Roman"/>
          <w:szCs w:val="24"/>
        </w:rPr>
        <w:t xml:space="preserve">филиалом ПАО </w:t>
      </w:r>
      <w:r w:rsidR="00E26D5A" w:rsidRPr="00F4768F">
        <w:rPr>
          <w:rFonts w:cs="Times New Roman"/>
          <w:szCs w:val="24"/>
          <w:lang w:eastAsia="ru-RU"/>
        </w:rPr>
        <w:t>«МРСК Центра» – «</w:t>
      </w:r>
      <w:r w:rsidR="00E26D5A" w:rsidRPr="00640EF0">
        <w:rPr>
          <w:rFonts w:cs="Times New Roman"/>
          <w:szCs w:val="24"/>
          <w:lang w:eastAsia="ru-RU"/>
        </w:rPr>
        <w:t>Воронеж</w:t>
      </w:r>
      <w:r w:rsidR="00E26D5A" w:rsidRPr="00F4768F">
        <w:rPr>
          <w:rFonts w:cs="Times New Roman"/>
          <w:szCs w:val="24"/>
          <w:lang w:eastAsia="ru-RU"/>
        </w:rPr>
        <w:t>энерго»</w:t>
      </w:r>
      <w:r w:rsidR="00EB0413">
        <w:rPr>
          <w:rFonts w:cs="Times New Roman"/>
          <w:szCs w:val="24"/>
        </w:rPr>
        <w:t xml:space="preserve"> </w:t>
      </w:r>
      <w:r w:rsidR="00C50B7A">
        <w:rPr>
          <w:rFonts w:cs="Times New Roman"/>
          <w:szCs w:val="24"/>
        </w:rPr>
        <w:t xml:space="preserve">в </w:t>
      </w:r>
      <w:r w:rsidR="00E26D5A">
        <w:rPr>
          <w:rFonts w:cs="Times New Roman"/>
          <w:szCs w:val="24"/>
        </w:rPr>
        <w:t>2019г</w:t>
      </w:r>
      <w:r w:rsidR="0067239B" w:rsidRPr="00F4768F">
        <w:rPr>
          <w:rFonts w:cs="Times New Roman"/>
          <w:szCs w:val="24"/>
        </w:rPr>
        <w:t>.</w:t>
      </w:r>
      <w:r w:rsidR="0014798B">
        <w:rPr>
          <w:rFonts w:cs="Times New Roman"/>
          <w:szCs w:val="24"/>
        </w:rPr>
        <w:t xml:space="preserve"> </w:t>
      </w:r>
    </w:p>
    <w:p w14:paraId="0E366590" w14:textId="37DE9C34" w:rsidR="0067239B" w:rsidRPr="00F4768F" w:rsidRDefault="0014798B" w:rsidP="009C381A">
      <w:pPr>
        <w:tabs>
          <w:tab w:val="left" w:pos="709"/>
        </w:tabs>
        <w:spacing w:after="0" w:line="240" w:lineRule="auto"/>
        <w:ind w:firstLine="567"/>
        <w:jc w:val="both"/>
        <w:rPr>
          <w:rFonts w:cs="Times New Roman"/>
          <w:szCs w:val="24"/>
        </w:rPr>
      </w:pPr>
      <w:r w:rsidRPr="00E26D5A">
        <w:rPr>
          <w:rFonts w:cs="Times New Roman"/>
          <w:szCs w:val="24"/>
        </w:rPr>
        <w:t xml:space="preserve">К поставке допускается аналогичное </w:t>
      </w:r>
      <w:r w:rsidRPr="00C50B7A">
        <w:rPr>
          <w:rFonts w:cs="Times New Roman"/>
          <w:szCs w:val="24"/>
        </w:rPr>
        <w:t>оборудование</w:t>
      </w:r>
      <w:r w:rsidR="00C50B7A" w:rsidRPr="00C50B7A">
        <w:rPr>
          <w:rFonts w:cs="Times New Roman"/>
          <w:szCs w:val="24"/>
        </w:rPr>
        <w:t xml:space="preserve"> </w:t>
      </w:r>
      <w:r w:rsidR="00C50B7A" w:rsidRPr="009D6161">
        <w:rPr>
          <w:rFonts w:cs="Times New Roman"/>
          <w:szCs w:val="24"/>
        </w:rPr>
        <w:t>с техническими характеристиками не хуже указанных в Приложении 1</w:t>
      </w:r>
      <w:r w:rsidRPr="00C50B7A">
        <w:rPr>
          <w:rFonts w:cs="Times New Roman"/>
          <w:szCs w:val="24"/>
        </w:rPr>
        <w:t>.</w:t>
      </w:r>
    </w:p>
    <w:p w14:paraId="57E2F8B6" w14:textId="77777777" w:rsidR="0067239B" w:rsidRPr="00F4768F" w:rsidRDefault="0067239B" w:rsidP="00744F03">
      <w:pPr>
        <w:pStyle w:val="2"/>
        <w:keepLines/>
        <w:numPr>
          <w:ilvl w:val="1"/>
          <w:numId w:val="2"/>
        </w:numPr>
        <w:tabs>
          <w:tab w:val="left" w:pos="1134"/>
        </w:tabs>
        <w:spacing w:before="120" w:after="0"/>
        <w:jc w:val="both"/>
        <w:rPr>
          <w:rFonts w:ascii="Times New Roman" w:hAnsi="Times New Roman"/>
          <w:i w:val="0"/>
          <w:sz w:val="24"/>
          <w:szCs w:val="24"/>
        </w:rPr>
      </w:pPr>
      <w:bookmarkStart w:id="58" w:name="_Toc5612122"/>
      <w:r w:rsidRPr="00F4768F">
        <w:rPr>
          <w:rFonts w:ascii="Times New Roman" w:hAnsi="Times New Roman"/>
          <w:i w:val="0"/>
          <w:sz w:val="24"/>
          <w:szCs w:val="24"/>
        </w:rPr>
        <w:t>Общие требования к поставляемому оборудованию:</w:t>
      </w:r>
      <w:bookmarkEnd w:id="58"/>
    </w:p>
    <w:p w14:paraId="0B269B97" w14:textId="77777777" w:rsidR="0067239B" w:rsidRPr="00F4768F" w:rsidRDefault="00C034FC" w:rsidP="00744F03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67239B" w:rsidRPr="00F4768F">
        <w:rPr>
          <w:sz w:val="24"/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632B9757" w14:textId="77777777" w:rsidR="0067239B" w:rsidRPr="00F4768F" w:rsidRDefault="00C034FC" w:rsidP="00744F03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67239B" w:rsidRPr="00F4768F">
        <w:rPr>
          <w:sz w:val="24"/>
          <w:szCs w:val="24"/>
        </w:rPr>
        <w:t>ля</w:t>
      </w:r>
      <w:r w:rsidR="005A0F69">
        <w:rPr>
          <w:sz w:val="24"/>
          <w:szCs w:val="24"/>
        </w:rPr>
        <w:t xml:space="preserve"> импортного оборудования, а так</w:t>
      </w:r>
      <w:r w:rsidR="0067239B" w:rsidRPr="00F4768F">
        <w:rPr>
          <w:sz w:val="24"/>
          <w:szCs w:val="24"/>
        </w:rPr>
        <w:t>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Госстандарт России, Москва, 1999</w:t>
      </w:r>
      <w:r w:rsidR="00356071" w:rsidRPr="00F4768F">
        <w:rPr>
          <w:sz w:val="24"/>
          <w:szCs w:val="24"/>
        </w:rPr>
        <w:t xml:space="preserve"> с учетом поправок №1</w:t>
      </w:r>
      <w:r w:rsidR="008F3EF0" w:rsidRPr="00F4768F">
        <w:rPr>
          <w:sz w:val="24"/>
          <w:szCs w:val="24"/>
        </w:rPr>
        <w:t xml:space="preserve"> от 03.01.</w:t>
      </w:r>
      <w:r w:rsidR="00356071" w:rsidRPr="00F4768F">
        <w:rPr>
          <w:sz w:val="24"/>
          <w:szCs w:val="24"/>
        </w:rPr>
        <w:t>2001г и №2</w:t>
      </w:r>
      <w:r w:rsidR="008F3EF0" w:rsidRPr="00F4768F">
        <w:rPr>
          <w:sz w:val="24"/>
          <w:szCs w:val="24"/>
        </w:rPr>
        <w:t xml:space="preserve"> от 21.08.</w:t>
      </w:r>
      <w:r w:rsidR="00356071" w:rsidRPr="00F4768F">
        <w:rPr>
          <w:sz w:val="24"/>
          <w:szCs w:val="24"/>
        </w:rPr>
        <w:t>2002г</w:t>
      </w:r>
      <w:r w:rsidR="0067239B" w:rsidRPr="00F4768F">
        <w:rPr>
          <w:sz w:val="24"/>
          <w:szCs w:val="24"/>
        </w:rPr>
        <w:t>.</w:t>
      </w:r>
    </w:p>
    <w:p w14:paraId="0BCE1483" w14:textId="77777777" w:rsidR="00BC65A3" w:rsidRPr="005C2815" w:rsidRDefault="00BC65A3" w:rsidP="00BC65A3">
      <w:pPr>
        <w:pStyle w:val="ac"/>
        <w:numPr>
          <w:ilvl w:val="2"/>
          <w:numId w:val="2"/>
        </w:numPr>
        <w:tabs>
          <w:tab w:val="left" w:pos="1560"/>
        </w:tabs>
        <w:suppressAutoHyphens/>
        <w:rPr>
          <w:sz w:val="24"/>
          <w:szCs w:val="24"/>
        </w:rPr>
      </w:pPr>
      <w:r w:rsidRPr="005C2815">
        <w:rPr>
          <w:sz w:val="24"/>
          <w:szCs w:val="24"/>
        </w:rPr>
        <w:t>Поставляемое оборудование, материалы и системы должны соответствовать требованиям действующего положения о единой технической политике ПАО «Россети» и быть допущены к применению на объектах электросетевого комплекса.</w:t>
      </w:r>
    </w:p>
    <w:p w14:paraId="1A59DA3F" w14:textId="77777777" w:rsidR="00744F03" w:rsidRPr="00F4768F" w:rsidRDefault="00744F03" w:rsidP="00744F03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F4768F">
        <w:rPr>
          <w:sz w:val="24"/>
          <w:szCs w:val="24"/>
        </w:rPr>
        <w:t>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</w:t>
      </w:r>
    </w:p>
    <w:p w14:paraId="04165D1C" w14:textId="77777777" w:rsidR="00744F03" w:rsidRPr="00F4768F" w:rsidRDefault="00744F03" w:rsidP="00744F03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F4768F">
        <w:rPr>
          <w:sz w:val="24"/>
          <w:szCs w:val="24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0E453F0E" w14:textId="7F0ACE09" w:rsidR="0067239B" w:rsidRPr="007A519F" w:rsidRDefault="0067239B" w:rsidP="007A519F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F4768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</w:t>
      </w:r>
      <w:r w:rsidR="00CD5118" w:rsidRPr="00323BE9">
        <w:rPr>
          <w:szCs w:val="24"/>
        </w:rPr>
        <w:t>,</w:t>
      </w:r>
      <w:r w:rsidRPr="00F4768F">
        <w:rPr>
          <w:sz w:val="24"/>
          <w:szCs w:val="24"/>
        </w:rPr>
        <w:t xml:space="preserve"> </w:t>
      </w:r>
      <w:r w:rsidR="00B92797">
        <w:rPr>
          <w:sz w:val="24"/>
          <w:szCs w:val="24"/>
        </w:rPr>
        <w:t>СТО 34.01-21-004</w:t>
      </w:r>
      <w:r w:rsidR="00B92797" w:rsidRPr="007769E7">
        <w:rPr>
          <w:sz w:val="24"/>
          <w:szCs w:val="24"/>
        </w:rPr>
        <w:t>-2019. «Цифровой питающий центр. Требования к технологическому проектированию цифровых подстанция напряжением 110-220 кВ</w:t>
      </w:r>
      <w:r w:rsidR="00B92797">
        <w:rPr>
          <w:sz w:val="24"/>
          <w:szCs w:val="24"/>
        </w:rPr>
        <w:t xml:space="preserve">», </w:t>
      </w:r>
      <w:r w:rsidR="00B92797" w:rsidRPr="007769E7">
        <w:rPr>
          <w:sz w:val="24"/>
          <w:szCs w:val="24"/>
        </w:rPr>
        <w:t>СТО 34.01-21-005-2019. «Цифровая электрическая сеть. Требования к проектированию цифровых распределительных электрических сет</w:t>
      </w:r>
      <w:r w:rsidR="00B92797">
        <w:rPr>
          <w:sz w:val="24"/>
          <w:szCs w:val="24"/>
        </w:rPr>
        <w:t>ей 0,4-220 кВ»</w:t>
      </w:r>
      <w:r w:rsidR="00A53AC6" w:rsidRPr="004F6662">
        <w:rPr>
          <w:sz w:val="24"/>
          <w:szCs w:val="24"/>
        </w:rPr>
        <w:t xml:space="preserve"> </w:t>
      </w:r>
      <w:r w:rsidR="007A519F">
        <w:rPr>
          <w:sz w:val="24"/>
          <w:szCs w:val="24"/>
        </w:rPr>
        <w:t xml:space="preserve">и </w:t>
      </w:r>
      <w:r w:rsidRPr="007A519F">
        <w:rPr>
          <w:sz w:val="24"/>
          <w:szCs w:val="24"/>
        </w:rPr>
        <w:t>требованиям стандартов МЭК и ГОСТ:</w:t>
      </w:r>
    </w:p>
    <w:p w14:paraId="1190C5AB" w14:textId="77777777" w:rsidR="0067239B" w:rsidRPr="00F4768F" w:rsidRDefault="00F063EE" w:rsidP="009C21A9">
      <w:pPr>
        <w:pStyle w:val="ac"/>
        <w:numPr>
          <w:ilvl w:val="2"/>
          <w:numId w:val="34"/>
        </w:numPr>
        <w:tabs>
          <w:tab w:val="left" w:pos="1560"/>
        </w:tabs>
        <w:suppressAutoHyphens/>
        <w:spacing w:line="276" w:lineRule="auto"/>
        <w:ind w:left="1134" w:firstLine="0"/>
        <w:rPr>
          <w:sz w:val="24"/>
          <w:szCs w:val="24"/>
        </w:rPr>
      </w:pPr>
      <w:r>
        <w:rPr>
          <w:sz w:val="24"/>
          <w:szCs w:val="24"/>
        </w:rPr>
        <w:t xml:space="preserve">ГОСТ 26.205-88 </w:t>
      </w:r>
      <w:r w:rsidR="0067239B" w:rsidRPr="00F4768F">
        <w:rPr>
          <w:sz w:val="24"/>
          <w:szCs w:val="24"/>
        </w:rPr>
        <w:t>«Комплексы и устройства телемеханики. Общие технические условия»;</w:t>
      </w:r>
    </w:p>
    <w:p w14:paraId="79FBF2D4" w14:textId="77777777" w:rsidR="0067239B" w:rsidRPr="00F4768F" w:rsidRDefault="00F063EE" w:rsidP="009C21A9">
      <w:pPr>
        <w:pStyle w:val="ac"/>
        <w:numPr>
          <w:ilvl w:val="2"/>
          <w:numId w:val="34"/>
        </w:numPr>
        <w:tabs>
          <w:tab w:val="left" w:pos="1560"/>
        </w:tabs>
        <w:suppressAutoHyphens/>
        <w:spacing w:line="276" w:lineRule="auto"/>
        <w:ind w:left="1134" w:firstLine="0"/>
        <w:rPr>
          <w:sz w:val="24"/>
          <w:szCs w:val="24"/>
        </w:rPr>
      </w:pPr>
      <w:r>
        <w:rPr>
          <w:sz w:val="24"/>
          <w:szCs w:val="24"/>
        </w:rPr>
        <w:t>ГОСТ Р 51179-98,</w:t>
      </w:r>
      <w:r w:rsidR="0067239B" w:rsidRPr="00F4768F">
        <w:rPr>
          <w:sz w:val="24"/>
          <w:szCs w:val="24"/>
        </w:rPr>
        <w:t xml:space="preserve"> ГОСТ Р МЭК 60870, ГОСТ Р МЭК 870 «Устройства и системы телемеханики»;</w:t>
      </w:r>
    </w:p>
    <w:p w14:paraId="519FBAAE" w14:textId="77777777" w:rsidR="0067239B" w:rsidRPr="00F4768F" w:rsidRDefault="00C034FC" w:rsidP="009C21A9">
      <w:pPr>
        <w:pStyle w:val="ac"/>
        <w:numPr>
          <w:ilvl w:val="2"/>
          <w:numId w:val="34"/>
        </w:numPr>
        <w:tabs>
          <w:tab w:val="left" w:pos="1560"/>
        </w:tabs>
        <w:suppressAutoHyphens/>
        <w:spacing w:line="276" w:lineRule="auto"/>
        <w:ind w:left="1134" w:firstLine="0"/>
        <w:rPr>
          <w:sz w:val="24"/>
          <w:szCs w:val="24"/>
        </w:rPr>
      </w:pPr>
      <w:r>
        <w:rPr>
          <w:sz w:val="24"/>
          <w:szCs w:val="24"/>
        </w:rPr>
        <w:t>Н</w:t>
      </w:r>
      <w:r w:rsidRPr="00F4768F">
        <w:rPr>
          <w:sz w:val="24"/>
          <w:szCs w:val="24"/>
        </w:rPr>
        <w:t xml:space="preserve">оминальные </w:t>
      </w:r>
      <w:r w:rsidR="0067239B" w:rsidRPr="00F4768F">
        <w:rPr>
          <w:sz w:val="24"/>
          <w:szCs w:val="24"/>
        </w:rPr>
        <w:t>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14:paraId="0B6EC11E" w14:textId="0208C938" w:rsidR="0067239B" w:rsidRPr="009C21A9" w:rsidRDefault="0067239B" w:rsidP="009C21A9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9C21A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687, ГОСТ 14192, ГОСТ 23216 и ГОСТ 15150-69 или соответствующих МЭК. </w:t>
      </w:r>
      <w:r w:rsidR="001B653C" w:rsidRPr="009C21A9">
        <w:rPr>
          <w:sz w:val="24"/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</w:t>
      </w:r>
      <w:r w:rsidRPr="009C21A9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 Стоимость транспортных расходов должна входить в стоимость поставляемых оборудования и материалов.</w:t>
      </w:r>
    </w:p>
    <w:p w14:paraId="3C585A9D" w14:textId="79D93C63" w:rsidR="001B653C" w:rsidRPr="009C21A9" w:rsidRDefault="0067239B" w:rsidP="009C21A9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9C21A9">
        <w:rPr>
          <w:sz w:val="24"/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9D139D" w:rsidRPr="009C21A9">
        <w:rPr>
          <w:sz w:val="24"/>
          <w:szCs w:val="24"/>
        </w:rPr>
        <w:t>36</w:t>
      </w:r>
      <w:r w:rsidRPr="009C21A9">
        <w:rPr>
          <w:sz w:val="24"/>
          <w:szCs w:val="24"/>
        </w:rPr>
        <w:t xml:space="preserve"> месяц</w:t>
      </w:r>
      <w:r w:rsidR="007A5939" w:rsidRPr="009C21A9">
        <w:rPr>
          <w:sz w:val="24"/>
          <w:szCs w:val="24"/>
        </w:rPr>
        <w:t>ев</w:t>
      </w:r>
      <w:r w:rsidRPr="009C21A9">
        <w:rPr>
          <w:sz w:val="24"/>
          <w:szCs w:val="24"/>
        </w:rPr>
        <w:t>. Время начала исчисления гарантийного срока – с момента ввода оборудования в эксплуатацию. П</w:t>
      </w:r>
      <w:r w:rsidR="00F063EE" w:rsidRPr="009C21A9">
        <w:rPr>
          <w:sz w:val="24"/>
          <w:szCs w:val="24"/>
        </w:rPr>
        <w:t xml:space="preserve">оставщик должен за свой счет и </w:t>
      </w:r>
      <w:r w:rsidRPr="009C21A9">
        <w:rPr>
          <w:sz w:val="24"/>
          <w:szCs w:val="24"/>
        </w:rPr>
        <w:t>сроки, согласованные с Заказчиком, устранять любые дефекты в поставляемом оборудовании, материалах и выполняемых работах, выявленн</w:t>
      </w:r>
      <w:r w:rsidR="00E07008" w:rsidRPr="009C21A9">
        <w:rPr>
          <w:sz w:val="24"/>
          <w:szCs w:val="24"/>
        </w:rPr>
        <w:t>ые в период гарантийного срока.</w:t>
      </w:r>
      <w:r w:rsidR="001B653C" w:rsidRPr="009C21A9">
        <w:rPr>
          <w:sz w:val="24"/>
          <w:szCs w:val="24"/>
        </w:rPr>
        <w:t xml:space="preserve"> </w:t>
      </w:r>
    </w:p>
    <w:p w14:paraId="24991C51" w14:textId="54570506" w:rsidR="001B653C" w:rsidRPr="00F4768F" w:rsidRDefault="001B653C" w:rsidP="001B653C">
      <w:pPr>
        <w:pStyle w:val="ac"/>
        <w:tabs>
          <w:tab w:val="left" w:pos="1560"/>
        </w:tabs>
        <w:suppressAutoHyphens/>
        <w:spacing w:line="276" w:lineRule="auto"/>
        <w:ind w:left="1224" w:firstLine="0"/>
        <w:rPr>
          <w:sz w:val="24"/>
          <w:szCs w:val="24"/>
        </w:rPr>
      </w:pPr>
      <w:r w:rsidRPr="00F4768F">
        <w:rPr>
          <w:sz w:val="24"/>
          <w:szCs w:val="24"/>
        </w:rPr>
        <w:t>Гарантия на продукцию оформляется гарантийными талонами на каждое изделие или производится по серийному номеру устройства, если производитель поддерживает такой вид гарантии.</w:t>
      </w:r>
    </w:p>
    <w:p w14:paraId="20E01CC1" w14:textId="34A92A9A" w:rsidR="001E6585" w:rsidRPr="00F4768F" w:rsidRDefault="001B653C" w:rsidP="001B653C">
      <w:pPr>
        <w:pStyle w:val="ac"/>
        <w:tabs>
          <w:tab w:val="left" w:pos="1560"/>
        </w:tabs>
        <w:suppressAutoHyphens/>
        <w:spacing w:line="276" w:lineRule="auto"/>
        <w:ind w:left="1224" w:firstLine="0"/>
        <w:rPr>
          <w:sz w:val="24"/>
          <w:szCs w:val="24"/>
        </w:rPr>
      </w:pPr>
      <w:r w:rsidRPr="00F4768F">
        <w:rPr>
          <w:sz w:val="24"/>
          <w:szCs w:val="24"/>
        </w:rPr>
        <w:t>Срок гарантийного ремонта – не более 45 дней, срок гарантии продлевается на время нахождения оборудования в ремонте.</w:t>
      </w:r>
    </w:p>
    <w:p w14:paraId="50BBDCF9" w14:textId="77777777" w:rsidR="001E6585" w:rsidRPr="00F4768F" w:rsidRDefault="0067239B" w:rsidP="001B653C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F4768F">
        <w:rPr>
          <w:sz w:val="24"/>
          <w:szCs w:val="24"/>
        </w:rPr>
        <w:t>Участник должен иметь сертифицированный сервисный центр или договорные отношения с сертифицированным сервисным центром для замены или ремонта вышедшего из строя оборудования в течение 7 дней в период действия гарантии</w:t>
      </w:r>
      <w:r w:rsidR="00812FF9" w:rsidRPr="00F4768F">
        <w:rPr>
          <w:sz w:val="24"/>
          <w:szCs w:val="24"/>
        </w:rPr>
        <w:t>. В течении гарантийного срока подрядчик обязан предоставлять заказчику последние версии дистрибутивов ПО для поставляемого оборудования.</w:t>
      </w:r>
    </w:p>
    <w:p w14:paraId="52191386" w14:textId="77777777" w:rsidR="0067239B" w:rsidRPr="00F4768F" w:rsidRDefault="0067239B" w:rsidP="00744F03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F4768F">
        <w:rPr>
          <w:sz w:val="24"/>
          <w:szCs w:val="24"/>
        </w:rPr>
        <w:t>Требования к надежности и живучести оборудования</w:t>
      </w:r>
      <w:r w:rsidR="009D139D" w:rsidRPr="00F4768F">
        <w:rPr>
          <w:sz w:val="24"/>
          <w:szCs w:val="24"/>
        </w:rPr>
        <w:t>:</w:t>
      </w:r>
    </w:p>
    <w:p w14:paraId="270ED811" w14:textId="77777777" w:rsidR="009D139D" w:rsidRPr="00F4768F" w:rsidRDefault="009D139D" w:rsidP="00323BE9">
      <w:pPr>
        <w:pStyle w:val="ac"/>
        <w:tabs>
          <w:tab w:val="left" w:pos="1560"/>
        </w:tabs>
        <w:suppressAutoHyphens/>
        <w:spacing w:line="276" w:lineRule="auto"/>
        <w:ind w:left="1224" w:firstLine="0"/>
        <w:rPr>
          <w:sz w:val="24"/>
          <w:szCs w:val="24"/>
        </w:rPr>
      </w:pPr>
      <w:r w:rsidRPr="00F4768F">
        <w:rPr>
          <w:sz w:val="24"/>
          <w:szCs w:val="24"/>
        </w:rPr>
        <w:t>Средняя наработка на отказ (по каналу ввода-вывода) – не менее 100 000 часов;</w:t>
      </w:r>
    </w:p>
    <w:p w14:paraId="7F83DC96" w14:textId="77777777" w:rsidR="009D139D" w:rsidRPr="00F4768F" w:rsidRDefault="009D139D" w:rsidP="00323BE9">
      <w:pPr>
        <w:pStyle w:val="ac"/>
        <w:tabs>
          <w:tab w:val="left" w:pos="1560"/>
        </w:tabs>
        <w:suppressAutoHyphens/>
        <w:spacing w:line="276" w:lineRule="auto"/>
        <w:ind w:left="1224" w:firstLine="0"/>
        <w:rPr>
          <w:sz w:val="24"/>
          <w:szCs w:val="24"/>
        </w:rPr>
      </w:pPr>
      <w:r w:rsidRPr="00F4768F">
        <w:rPr>
          <w:sz w:val="24"/>
          <w:szCs w:val="24"/>
        </w:rPr>
        <w:t>Среднее восстановление работоспособности системы по любой из выполняемых функций – не более 60 мин (при использовании комплекта ЗИП на объекте) и 36 часов в соответствии с классом ремонтопригодности М1 по ГОСТ Р МЭК 870-4 (с выездом специалиста на объект);</w:t>
      </w:r>
    </w:p>
    <w:p w14:paraId="00B27396" w14:textId="77777777" w:rsidR="001B653C" w:rsidRPr="00CD5118" w:rsidRDefault="009D139D" w:rsidP="00323BE9">
      <w:pPr>
        <w:pStyle w:val="ac"/>
        <w:tabs>
          <w:tab w:val="left" w:pos="1560"/>
        </w:tabs>
        <w:suppressAutoHyphens/>
        <w:spacing w:line="276" w:lineRule="auto"/>
        <w:ind w:left="1224" w:firstLine="0"/>
        <w:rPr>
          <w:sz w:val="24"/>
          <w:szCs w:val="24"/>
        </w:rPr>
      </w:pPr>
      <w:r w:rsidRPr="00F4768F">
        <w:rPr>
          <w:sz w:val="24"/>
          <w:szCs w:val="24"/>
        </w:rPr>
        <w:t>Срок службы не менее 20 лет</w:t>
      </w:r>
      <w:r w:rsidR="00323BE9">
        <w:rPr>
          <w:sz w:val="24"/>
          <w:szCs w:val="24"/>
        </w:rPr>
        <w:t>.</w:t>
      </w:r>
    </w:p>
    <w:p w14:paraId="47D89DB3" w14:textId="4E79AF95" w:rsidR="0067239B" w:rsidRPr="009C21A9" w:rsidRDefault="001B653C" w:rsidP="009C21A9">
      <w:pPr>
        <w:pStyle w:val="ac"/>
        <w:numPr>
          <w:ilvl w:val="2"/>
          <w:numId w:val="2"/>
        </w:numPr>
        <w:tabs>
          <w:tab w:val="left" w:pos="1560"/>
        </w:tabs>
        <w:suppressAutoHyphens/>
        <w:spacing w:line="276" w:lineRule="auto"/>
        <w:rPr>
          <w:sz w:val="24"/>
          <w:szCs w:val="24"/>
        </w:rPr>
      </w:pPr>
      <w:r w:rsidRPr="00F4768F">
        <w:rPr>
          <w:sz w:val="24"/>
          <w:szCs w:val="24"/>
        </w:rPr>
        <w:t xml:space="preserve"> </w:t>
      </w:r>
      <w:r w:rsidR="0067239B" w:rsidRPr="009C21A9">
        <w:rPr>
          <w:sz w:val="24"/>
          <w:szCs w:val="24"/>
        </w:rPr>
        <w:t xml:space="preserve">По всем видам оборудования Поставщик должен предоставить полный комплект </w:t>
      </w:r>
      <w:r w:rsidR="00D01F04" w:rsidRPr="009C21A9">
        <w:rPr>
          <w:sz w:val="24"/>
          <w:szCs w:val="24"/>
        </w:rPr>
        <w:t xml:space="preserve">технической и эксплуатационной </w:t>
      </w:r>
      <w:r w:rsidR="0067239B" w:rsidRPr="009C21A9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</w:t>
      </w:r>
      <w:r w:rsidR="00323BE9" w:rsidRPr="009C21A9">
        <w:rPr>
          <w:sz w:val="24"/>
          <w:szCs w:val="24"/>
        </w:rPr>
        <w:t>ния поставляемого оборудования.</w:t>
      </w:r>
    </w:p>
    <w:p w14:paraId="2B58321D" w14:textId="77777777" w:rsidR="009C21A9" w:rsidRDefault="009C21A9" w:rsidP="009C21A9">
      <w:pPr>
        <w:spacing w:after="0"/>
        <w:ind w:left="851" w:firstLine="374"/>
        <w:rPr>
          <w:rFonts w:cs="Times New Roman"/>
          <w:szCs w:val="24"/>
        </w:rPr>
      </w:pPr>
    </w:p>
    <w:p w14:paraId="5C26A54E" w14:textId="32E236AC" w:rsidR="0067239B" w:rsidRPr="00F4768F" w:rsidRDefault="009D139D" w:rsidP="009C21A9">
      <w:pPr>
        <w:spacing w:after="0"/>
        <w:ind w:left="851" w:firstLine="374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В п</w:t>
      </w:r>
      <w:r w:rsidR="0067239B" w:rsidRPr="00F4768F">
        <w:rPr>
          <w:rFonts w:cs="Times New Roman"/>
          <w:szCs w:val="24"/>
        </w:rPr>
        <w:t>редоставляем</w:t>
      </w:r>
      <w:r w:rsidRPr="00F4768F">
        <w:rPr>
          <w:rFonts w:cs="Times New Roman"/>
          <w:szCs w:val="24"/>
        </w:rPr>
        <w:t>ый</w:t>
      </w:r>
      <w:r w:rsidR="0067239B" w:rsidRPr="00F4768F">
        <w:rPr>
          <w:rFonts w:cs="Times New Roman"/>
          <w:szCs w:val="24"/>
        </w:rPr>
        <w:t xml:space="preserve"> Поставщиком </w:t>
      </w:r>
      <w:r w:rsidRPr="00F4768F">
        <w:rPr>
          <w:rFonts w:cs="Times New Roman"/>
          <w:szCs w:val="24"/>
        </w:rPr>
        <w:t xml:space="preserve">комплект поставки </w:t>
      </w:r>
      <w:r w:rsidR="0067239B" w:rsidRPr="00F4768F">
        <w:rPr>
          <w:rFonts w:cs="Times New Roman"/>
          <w:szCs w:val="24"/>
        </w:rPr>
        <w:t>должн</w:t>
      </w:r>
      <w:r w:rsidRPr="00F4768F">
        <w:rPr>
          <w:rFonts w:cs="Times New Roman"/>
          <w:szCs w:val="24"/>
        </w:rPr>
        <w:t>ы</w:t>
      </w:r>
      <w:r w:rsidR="0067239B" w:rsidRPr="00F4768F">
        <w:rPr>
          <w:rFonts w:cs="Times New Roman"/>
          <w:szCs w:val="24"/>
        </w:rPr>
        <w:t xml:space="preserve"> в</w:t>
      </w:r>
      <w:r w:rsidRPr="00F4768F">
        <w:rPr>
          <w:rFonts w:cs="Times New Roman"/>
          <w:szCs w:val="24"/>
        </w:rPr>
        <w:t>ходить</w:t>
      </w:r>
      <w:r w:rsidR="0067239B" w:rsidRPr="00F4768F">
        <w:rPr>
          <w:rFonts w:cs="Times New Roman"/>
          <w:szCs w:val="24"/>
        </w:rPr>
        <w:t>:</w:t>
      </w:r>
    </w:p>
    <w:p w14:paraId="51A093E7" w14:textId="77777777" w:rsidR="009D139D" w:rsidRPr="00F4768F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F4768F">
        <w:rPr>
          <w:color w:val="000000"/>
          <w:sz w:val="24"/>
          <w:szCs w:val="24"/>
        </w:rPr>
        <w:t>Техническое средство в транспортной таре;</w:t>
      </w:r>
    </w:p>
    <w:p w14:paraId="1856D458" w14:textId="77777777" w:rsidR="009D139D" w:rsidRPr="00F4768F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F4768F">
        <w:rPr>
          <w:color w:val="000000"/>
          <w:sz w:val="24"/>
          <w:szCs w:val="24"/>
        </w:rPr>
        <w:t>Носитель информации с полным комплектом ПО;</w:t>
      </w:r>
    </w:p>
    <w:p w14:paraId="561CFC20" w14:textId="77777777" w:rsidR="009D139D" w:rsidRPr="00E26D5A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E26D5A">
        <w:rPr>
          <w:color w:val="000000"/>
          <w:sz w:val="24"/>
          <w:szCs w:val="24"/>
        </w:rPr>
        <w:t>ЗИП</w:t>
      </w:r>
    </w:p>
    <w:p w14:paraId="31012E65" w14:textId="77777777" w:rsidR="009D139D" w:rsidRPr="00F4768F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F4768F">
        <w:rPr>
          <w:color w:val="000000"/>
          <w:sz w:val="24"/>
          <w:szCs w:val="24"/>
        </w:rPr>
        <w:t>Комплект эксплуатационной документации на русском языке:</w:t>
      </w:r>
    </w:p>
    <w:p w14:paraId="155D9935" w14:textId="77777777" w:rsidR="009D139D" w:rsidRPr="00F4768F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F4768F">
        <w:rPr>
          <w:color w:val="000000"/>
          <w:sz w:val="24"/>
          <w:szCs w:val="24"/>
        </w:rPr>
        <w:t>Паспорт - формуляр;</w:t>
      </w:r>
    </w:p>
    <w:p w14:paraId="42CB48CA" w14:textId="77777777" w:rsidR="009D139D" w:rsidRPr="00F4768F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F4768F">
        <w:rPr>
          <w:color w:val="000000"/>
          <w:sz w:val="24"/>
          <w:szCs w:val="24"/>
        </w:rPr>
        <w:t>Руководство по эксплуатации;</w:t>
      </w:r>
    </w:p>
    <w:p w14:paraId="0BB4529D" w14:textId="77777777" w:rsidR="009D139D" w:rsidRPr="00F4768F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F4768F">
        <w:rPr>
          <w:color w:val="000000"/>
          <w:sz w:val="24"/>
          <w:szCs w:val="24"/>
        </w:rPr>
        <w:t>Инструкция по монтажу, пуску, настройке (допускается раздел в РЭ);</w:t>
      </w:r>
    </w:p>
    <w:p w14:paraId="594B6D02" w14:textId="77777777" w:rsidR="009D139D" w:rsidRPr="00F4768F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F4768F">
        <w:rPr>
          <w:color w:val="000000"/>
          <w:sz w:val="24"/>
          <w:szCs w:val="24"/>
        </w:rPr>
        <w:t>Руководство оператора по каждому пакету ПО (допускается в одном документе);</w:t>
      </w:r>
    </w:p>
    <w:p w14:paraId="3DA1C689" w14:textId="77777777" w:rsidR="009D139D" w:rsidRPr="00F4768F" w:rsidRDefault="009D139D" w:rsidP="00046DBD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color w:val="000000"/>
          <w:sz w:val="24"/>
          <w:szCs w:val="24"/>
        </w:rPr>
      </w:pPr>
      <w:r w:rsidRPr="00F4768F">
        <w:rPr>
          <w:color w:val="000000"/>
          <w:sz w:val="24"/>
          <w:szCs w:val="24"/>
        </w:rPr>
        <w:t xml:space="preserve">Руководство по каждому пакету ПО </w:t>
      </w:r>
      <w:r w:rsidR="001B653C" w:rsidRPr="00F4768F">
        <w:rPr>
          <w:color w:val="000000"/>
          <w:sz w:val="24"/>
          <w:szCs w:val="24"/>
        </w:rPr>
        <w:t>(допускается в одном документе);</w:t>
      </w:r>
    </w:p>
    <w:p w14:paraId="024A4353" w14:textId="77777777" w:rsidR="001B653C" w:rsidRPr="00F4768F" w:rsidRDefault="001B653C" w:rsidP="001B653C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sz w:val="24"/>
          <w:szCs w:val="24"/>
          <w:lang w:val="x-none"/>
        </w:rPr>
      </w:pPr>
      <w:r w:rsidRPr="00F4768F">
        <w:rPr>
          <w:sz w:val="24"/>
          <w:szCs w:val="24"/>
        </w:rPr>
        <w:t>С</w:t>
      </w:r>
      <w:r w:rsidRPr="00F4768F">
        <w:rPr>
          <w:sz w:val="24"/>
          <w:szCs w:val="24"/>
          <w:lang w:val="x-none"/>
        </w:rPr>
        <w:t>чет на оплату товара;</w:t>
      </w:r>
    </w:p>
    <w:p w14:paraId="76057A8D" w14:textId="77777777" w:rsidR="001B653C" w:rsidRPr="00F4768F" w:rsidRDefault="001B653C" w:rsidP="001B653C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sz w:val="24"/>
          <w:szCs w:val="24"/>
          <w:lang w:val="x-none"/>
        </w:rPr>
      </w:pPr>
      <w:r w:rsidRPr="00F4768F">
        <w:rPr>
          <w:sz w:val="24"/>
          <w:szCs w:val="24"/>
        </w:rPr>
        <w:t>С</w:t>
      </w:r>
      <w:r w:rsidRPr="00F4768F">
        <w:rPr>
          <w:sz w:val="24"/>
          <w:szCs w:val="24"/>
          <w:lang w:val="x-none"/>
        </w:rPr>
        <w:t>чет-фактуру;</w:t>
      </w:r>
    </w:p>
    <w:p w14:paraId="4B3B644B" w14:textId="77777777" w:rsidR="001B653C" w:rsidRPr="00F4768F" w:rsidRDefault="001B653C" w:rsidP="001B653C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sz w:val="24"/>
          <w:szCs w:val="24"/>
          <w:lang w:val="x-none"/>
        </w:rPr>
      </w:pPr>
      <w:r w:rsidRPr="00F4768F">
        <w:rPr>
          <w:sz w:val="24"/>
          <w:szCs w:val="24"/>
        </w:rPr>
        <w:t>Товарную накладную;</w:t>
      </w:r>
    </w:p>
    <w:p w14:paraId="40835F66" w14:textId="77777777" w:rsidR="001B653C" w:rsidRPr="00F4768F" w:rsidRDefault="001B653C" w:rsidP="001B653C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sz w:val="24"/>
          <w:szCs w:val="24"/>
          <w:lang w:val="x-none"/>
        </w:rPr>
      </w:pPr>
      <w:r w:rsidRPr="00F4768F">
        <w:rPr>
          <w:sz w:val="24"/>
          <w:szCs w:val="24"/>
        </w:rPr>
        <w:t>Г</w:t>
      </w:r>
      <w:r w:rsidRPr="00F4768F">
        <w:rPr>
          <w:sz w:val="24"/>
          <w:szCs w:val="24"/>
          <w:lang w:val="x-none"/>
        </w:rPr>
        <w:t>арантийный талон на каждую единицу оборудования</w:t>
      </w:r>
      <w:r w:rsidRPr="00F4768F">
        <w:rPr>
          <w:sz w:val="24"/>
          <w:szCs w:val="24"/>
        </w:rPr>
        <w:t>;</w:t>
      </w:r>
    </w:p>
    <w:p w14:paraId="0AEF90D8" w14:textId="77777777" w:rsidR="001B653C" w:rsidRPr="00F4768F" w:rsidRDefault="001B653C" w:rsidP="001B653C">
      <w:pPr>
        <w:pStyle w:val="ac"/>
        <w:numPr>
          <w:ilvl w:val="0"/>
          <w:numId w:val="8"/>
        </w:numPr>
        <w:tabs>
          <w:tab w:val="left" w:pos="1276"/>
        </w:tabs>
        <w:ind w:left="851" w:firstLine="0"/>
        <w:rPr>
          <w:sz w:val="24"/>
          <w:szCs w:val="24"/>
          <w:lang w:val="x-none"/>
        </w:rPr>
      </w:pPr>
      <w:r w:rsidRPr="00F4768F">
        <w:rPr>
          <w:sz w:val="24"/>
          <w:szCs w:val="24"/>
        </w:rPr>
        <w:t>С</w:t>
      </w:r>
      <w:r w:rsidRPr="00F4768F">
        <w:rPr>
          <w:sz w:val="24"/>
          <w:szCs w:val="24"/>
          <w:lang w:val="x-none"/>
        </w:rPr>
        <w:t>ертификат соответствия системы сертификации Госстандарт России на поставляемое оборудование (с приложением на каждое конкретное комплектующее, при наличии).</w:t>
      </w:r>
    </w:p>
    <w:p w14:paraId="23945835" w14:textId="77777777" w:rsidR="0067239B" w:rsidRPr="00F4768F" w:rsidRDefault="0067239B" w:rsidP="0067239B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bookmarkStart w:id="59" w:name="_Toc342571908"/>
      <w:bookmarkStart w:id="60" w:name="_Toc342571973"/>
      <w:bookmarkStart w:id="61" w:name="_Toc348429002"/>
      <w:bookmarkStart w:id="62" w:name="_Toc356567239"/>
      <w:bookmarkStart w:id="63" w:name="_Toc356567616"/>
      <w:bookmarkStart w:id="64" w:name="_Toc5612123"/>
      <w:r w:rsidRPr="00F4768F">
        <w:rPr>
          <w:rFonts w:ascii="Times New Roman" w:hAnsi="Times New Roman"/>
          <w:sz w:val="28"/>
          <w:szCs w:val="28"/>
        </w:rPr>
        <w:t>Требования к проведению строительно-монтажных работ</w:t>
      </w:r>
      <w:bookmarkEnd w:id="59"/>
      <w:bookmarkEnd w:id="60"/>
      <w:bookmarkEnd w:id="61"/>
      <w:bookmarkEnd w:id="62"/>
      <w:bookmarkEnd w:id="63"/>
      <w:bookmarkEnd w:id="64"/>
    </w:p>
    <w:p w14:paraId="0D08A367" w14:textId="77777777" w:rsidR="0067239B" w:rsidRPr="00F4768F" w:rsidRDefault="0067239B" w:rsidP="002B4ADE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Все работы должны быть выполнены в соответствии с нормативно-технической документацией (НТД):</w:t>
      </w:r>
    </w:p>
    <w:p w14:paraId="1F715819" w14:textId="77777777" w:rsidR="0067239B" w:rsidRPr="00F4768F" w:rsidRDefault="0067239B" w:rsidP="002B4ADE">
      <w:pPr>
        <w:pStyle w:val="a5"/>
        <w:numPr>
          <w:ilvl w:val="0"/>
          <w:numId w:val="11"/>
        </w:numPr>
        <w:tabs>
          <w:tab w:val="left" w:pos="972"/>
        </w:tabs>
        <w:suppressAutoHyphens w:val="0"/>
        <w:spacing w:after="0" w:line="240" w:lineRule="auto"/>
        <w:ind w:left="993" w:firstLine="0"/>
        <w:jc w:val="both"/>
        <w:rPr>
          <w:szCs w:val="24"/>
        </w:rPr>
      </w:pPr>
      <w:r w:rsidRPr="00F4768F">
        <w:rPr>
          <w:szCs w:val="24"/>
        </w:rPr>
        <w:t>СНиП;</w:t>
      </w:r>
    </w:p>
    <w:p w14:paraId="5A4D7AF7" w14:textId="77777777" w:rsidR="003620F7" w:rsidRPr="00F4768F" w:rsidRDefault="003620F7" w:rsidP="003620F7">
      <w:pPr>
        <w:numPr>
          <w:ilvl w:val="0"/>
          <w:numId w:val="11"/>
        </w:numPr>
        <w:suppressAutoHyphens w:val="0"/>
        <w:spacing w:after="0" w:line="240" w:lineRule="auto"/>
        <w:ind w:left="1418" w:hanging="425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ГОСТ 34.201-89.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14:paraId="6973454C" w14:textId="77777777" w:rsidR="003620F7" w:rsidRPr="00F4768F" w:rsidRDefault="003620F7" w:rsidP="003620F7">
      <w:pPr>
        <w:numPr>
          <w:ilvl w:val="0"/>
          <w:numId w:val="11"/>
        </w:numPr>
        <w:suppressAutoHyphens w:val="0"/>
        <w:spacing w:after="0" w:line="240" w:lineRule="auto"/>
        <w:ind w:left="1418" w:hanging="425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ГОСТ 34.601-90. Информационная технология. Комплекс стандартов на автоматизированные системы. Автоматизированные системы. Стадии создания;</w:t>
      </w:r>
    </w:p>
    <w:p w14:paraId="06366036" w14:textId="77777777" w:rsidR="003620F7" w:rsidRPr="00F4768F" w:rsidRDefault="003807E2" w:rsidP="003620F7">
      <w:pPr>
        <w:numPr>
          <w:ilvl w:val="0"/>
          <w:numId w:val="11"/>
        </w:numPr>
        <w:suppressAutoHyphens w:val="0"/>
        <w:spacing w:after="0" w:line="240" w:lineRule="auto"/>
        <w:ind w:left="1418" w:hanging="425"/>
        <w:jc w:val="both"/>
        <w:rPr>
          <w:rFonts w:cs="Times New Roman"/>
          <w:szCs w:val="24"/>
        </w:rPr>
      </w:pPr>
      <w:hyperlink r:id="rId8" w:history="1">
        <w:r w:rsidR="003620F7" w:rsidRPr="00F4768F">
          <w:rPr>
            <w:rFonts w:cs="Times New Roman"/>
            <w:szCs w:val="24"/>
          </w:rPr>
          <w:t>ГОСТ 34.603-92</w:t>
        </w:r>
      </w:hyperlink>
      <w:r w:rsidR="003620F7" w:rsidRPr="00F4768F">
        <w:rPr>
          <w:rFonts w:cs="Times New Roman"/>
          <w:szCs w:val="24"/>
        </w:rPr>
        <w:t>. Информационная технология. Виды испытаний автоматизированных систем;</w:t>
      </w:r>
    </w:p>
    <w:p w14:paraId="6F15A4CC" w14:textId="77777777" w:rsidR="003620F7" w:rsidRPr="00F4768F" w:rsidRDefault="003620F7" w:rsidP="003620F7">
      <w:pPr>
        <w:numPr>
          <w:ilvl w:val="0"/>
          <w:numId w:val="11"/>
        </w:numPr>
        <w:suppressAutoHyphens w:val="0"/>
        <w:spacing w:after="0" w:line="240" w:lineRule="auto"/>
        <w:ind w:left="1418" w:hanging="425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РД 50-34.698-90.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документов;</w:t>
      </w:r>
    </w:p>
    <w:p w14:paraId="2C601441" w14:textId="77777777" w:rsidR="0067239B" w:rsidRPr="00F4768F" w:rsidRDefault="0067239B" w:rsidP="002B4ADE">
      <w:pPr>
        <w:pStyle w:val="a5"/>
        <w:numPr>
          <w:ilvl w:val="0"/>
          <w:numId w:val="11"/>
        </w:numPr>
        <w:tabs>
          <w:tab w:val="left" w:pos="972"/>
        </w:tabs>
        <w:suppressAutoHyphens w:val="0"/>
        <w:spacing w:after="0" w:line="240" w:lineRule="auto"/>
        <w:ind w:left="993" w:firstLine="0"/>
        <w:jc w:val="both"/>
        <w:rPr>
          <w:szCs w:val="24"/>
        </w:rPr>
      </w:pPr>
      <w:r w:rsidRPr="00F4768F">
        <w:rPr>
          <w:szCs w:val="24"/>
        </w:rPr>
        <w:t>ПУЭ «Правила устройства электроустановок. Изд.7</w:t>
      </w:r>
      <w:r w:rsidR="007F3F44" w:rsidRPr="00F4768F">
        <w:rPr>
          <w:szCs w:val="24"/>
        </w:rPr>
        <w:t>. с дополнениями и изменениями»;</w:t>
      </w:r>
    </w:p>
    <w:p w14:paraId="7CF5DC0C" w14:textId="77777777" w:rsidR="0067239B" w:rsidRPr="00F4768F" w:rsidRDefault="0067239B" w:rsidP="002B4ADE">
      <w:pPr>
        <w:pStyle w:val="a5"/>
        <w:numPr>
          <w:ilvl w:val="0"/>
          <w:numId w:val="11"/>
        </w:numPr>
        <w:tabs>
          <w:tab w:val="left" w:pos="972"/>
        </w:tabs>
        <w:suppressAutoHyphens w:val="0"/>
        <w:spacing w:after="0" w:line="240" w:lineRule="auto"/>
        <w:ind w:left="993" w:firstLine="0"/>
        <w:jc w:val="both"/>
        <w:rPr>
          <w:szCs w:val="24"/>
        </w:rPr>
      </w:pPr>
      <w:r w:rsidRPr="00F4768F">
        <w:rPr>
          <w:szCs w:val="24"/>
        </w:rPr>
        <w:t>Руководящими документами;</w:t>
      </w:r>
    </w:p>
    <w:p w14:paraId="7F07C1C6" w14:textId="77777777" w:rsidR="0067239B" w:rsidRPr="00F4768F" w:rsidRDefault="0067239B" w:rsidP="002B4ADE">
      <w:pPr>
        <w:pStyle w:val="a5"/>
        <w:numPr>
          <w:ilvl w:val="0"/>
          <w:numId w:val="11"/>
        </w:numPr>
        <w:tabs>
          <w:tab w:val="left" w:pos="972"/>
        </w:tabs>
        <w:suppressAutoHyphens w:val="0"/>
        <w:spacing w:after="0" w:line="240" w:lineRule="auto"/>
        <w:ind w:left="993" w:firstLine="0"/>
        <w:jc w:val="both"/>
        <w:rPr>
          <w:szCs w:val="24"/>
        </w:rPr>
      </w:pPr>
      <w:r w:rsidRPr="00F4768F">
        <w:rPr>
          <w:szCs w:val="24"/>
        </w:rPr>
        <w:t>Отраслевыми стандартами и др. документами.</w:t>
      </w:r>
    </w:p>
    <w:p w14:paraId="67A1CE3A" w14:textId="77777777" w:rsidR="0067239B" w:rsidRPr="00F4768F" w:rsidRDefault="0067239B" w:rsidP="002B4ADE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Проведение подготовительных работ:</w:t>
      </w:r>
    </w:p>
    <w:p w14:paraId="4571664E" w14:textId="77777777" w:rsidR="0067239B" w:rsidRPr="00F4768F" w:rsidRDefault="00C034FC" w:rsidP="0067239B">
      <w:pPr>
        <w:tabs>
          <w:tab w:val="left" w:pos="993"/>
        </w:tabs>
        <w:spacing w:after="0" w:line="240" w:lineRule="auto"/>
        <w:ind w:left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67239B" w:rsidRPr="00F4768F">
        <w:rPr>
          <w:rFonts w:cs="Times New Roman"/>
          <w:szCs w:val="24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14:paraId="2A6E9302" w14:textId="77777777" w:rsidR="0067239B" w:rsidRPr="00F4768F" w:rsidRDefault="0067239B" w:rsidP="002B4ADE">
      <w:pPr>
        <w:numPr>
          <w:ilvl w:val="0"/>
          <w:numId w:val="13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Составить и согласовать с Заказчиком проект производства работ (ППР);</w:t>
      </w:r>
    </w:p>
    <w:p w14:paraId="6F0A70F1" w14:textId="77777777" w:rsidR="0067239B" w:rsidRPr="00F4768F" w:rsidRDefault="0067239B" w:rsidP="002B4ADE">
      <w:pPr>
        <w:numPr>
          <w:ilvl w:val="0"/>
          <w:numId w:val="13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14:paraId="7E9BB6BF" w14:textId="77777777" w:rsidR="0067239B" w:rsidRPr="00F4768F" w:rsidRDefault="0067239B" w:rsidP="002B4ADE">
      <w:pPr>
        <w:numPr>
          <w:ilvl w:val="0"/>
          <w:numId w:val="13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14:paraId="36BEBE7D" w14:textId="77777777" w:rsidR="0067239B" w:rsidRPr="00F4768F" w:rsidRDefault="0067239B" w:rsidP="002B4ADE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В случае привлечения к выполнению работ Субподрядчика, выбор его согласовать с Заказчиком. Подрядчик несет полную ответств</w:t>
      </w:r>
      <w:r w:rsidR="007F3F44" w:rsidRPr="00F4768F">
        <w:rPr>
          <w:rFonts w:cs="Times New Roman"/>
          <w:szCs w:val="24"/>
        </w:rPr>
        <w:t>енность за работу субподрядчика;</w:t>
      </w:r>
    </w:p>
    <w:p w14:paraId="4E9E9A0D" w14:textId="77777777" w:rsidR="0067239B" w:rsidRPr="00F4768F" w:rsidRDefault="0067239B" w:rsidP="002B4ADE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документации.</w:t>
      </w:r>
    </w:p>
    <w:p w14:paraId="595413DF" w14:textId="77777777" w:rsidR="0067239B" w:rsidRPr="00F4768F" w:rsidRDefault="0067239B" w:rsidP="0067239B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bookmarkStart w:id="65" w:name="_Toc296437977"/>
      <w:bookmarkStart w:id="66" w:name="_Toc342571909"/>
      <w:bookmarkStart w:id="67" w:name="_Toc342571974"/>
      <w:bookmarkStart w:id="68" w:name="_Toc348429003"/>
      <w:bookmarkStart w:id="69" w:name="_Toc356567240"/>
      <w:bookmarkStart w:id="70" w:name="_Toc356567617"/>
      <w:bookmarkStart w:id="71" w:name="_Toc5612124"/>
      <w:r w:rsidRPr="00F4768F">
        <w:rPr>
          <w:rFonts w:ascii="Times New Roman" w:hAnsi="Times New Roman"/>
          <w:sz w:val="28"/>
          <w:szCs w:val="28"/>
        </w:rPr>
        <w:t>Порядок сдачи и приемки работ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3E3A580B" w14:textId="77777777" w:rsidR="003620F7" w:rsidRPr="00F4768F" w:rsidRDefault="0067239B" w:rsidP="003620F7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Все поставляемое оборудование проходит входной контроль, осуществл</w:t>
      </w:r>
      <w:r w:rsidR="00EC66B9" w:rsidRPr="00F4768F">
        <w:rPr>
          <w:rFonts w:cs="Times New Roman"/>
          <w:szCs w:val="24"/>
        </w:rPr>
        <w:t xml:space="preserve">яемый представителями </w:t>
      </w:r>
      <w:r w:rsidR="00C034FC" w:rsidRPr="00F4768F">
        <w:rPr>
          <w:rFonts w:cs="Times New Roman"/>
          <w:szCs w:val="24"/>
        </w:rPr>
        <w:t>филиал</w:t>
      </w:r>
      <w:r w:rsidR="00C034FC">
        <w:rPr>
          <w:rFonts w:cs="Times New Roman"/>
          <w:szCs w:val="24"/>
        </w:rPr>
        <w:t>а</w:t>
      </w:r>
      <w:r w:rsidR="00C034FC" w:rsidRPr="00F4768F">
        <w:rPr>
          <w:rFonts w:cs="Times New Roman"/>
          <w:szCs w:val="24"/>
        </w:rPr>
        <w:t xml:space="preserve"> </w:t>
      </w:r>
      <w:r w:rsidR="00EC66B9" w:rsidRPr="00F4768F">
        <w:rPr>
          <w:rFonts w:cs="Times New Roman"/>
          <w:szCs w:val="24"/>
        </w:rPr>
        <w:t>П</w:t>
      </w:r>
      <w:r w:rsidRPr="00F4768F">
        <w:rPr>
          <w:rFonts w:cs="Times New Roman"/>
          <w:szCs w:val="24"/>
        </w:rPr>
        <w:t xml:space="preserve">АО «МРСК Центра», куда выполняется поставка, при получении оборудования на склад. </w:t>
      </w:r>
      <w:r w:rsidR="003620F7" w:rsidRPr="00F4768F">
        <w:rPr>
          <w:rFonts w:cs="Times New Roman"/>
          <w:szCs w:val="24"/>
        </w:rPr>
        <w:t>В случае обнаружения несоответствия оборудования по качеству, комплектности, маркировке, стандартам, техническим условиям и условиям Договора. Поставщик в течение 10 (десяти) рабочих дней с даты получения претензии от Заказчика обязан за свой счет устранить выявленные недостатки. Расходы, связанные с устранением выявленных недостатков, заменой ненадлежащего оборудования на оборудование надлежащего качества, несет Поставщик.</w:t>
      </w:r>
    </w:p>
    <w:p w14:paraId="5F5080C0" w14:textId="77777777" w:rsidR="003620F7" w:rsidRPr="00F4768F" w:rsidRDefault="003620F7" w:rsidP="003620F7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Заказчик принимает оборудование без проведения пусконаладочных работ и приемочных испытаний по адресу поставки проведением внешнего осмотра оборудования для установления количества и ассортимента товара, маркировки и целостности его упаковки.</w:t>
      </w:r>
    </w:p>
    <w:p w14:paraId="2E682F07" w14:textId="77777777" w:rsidR="003620F7" w:rsidRPr="00F4768F" w:rsidRDefault="003620F7" w:rsidP="003620F7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Оборудование считается поставленным надлежащим образом и принятым с момента подписания сторонами товарной накладной. Дополнительные условия приемки оборудования по качеству и количеству устанавливаются Договором поставки.</w:t>
      </w:r>
    </w:p>
    <w:p w14:paraId="6DE0DAE2" w14:textId="77777777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Приемку строительно-монтажных и пусконаладочных работ осуществляет Заказчик в соответствии с</w:t>
      </w:r>
      <w:r w:rsidR="00356071" w:rsidRPr="00F4768F">
        <w:rPr>
          <w:rFonts w:cs="Times New Roman"/>
          <w:szCs w:val="24"/>
        </w:rPr>
        <w:t>о</w:t>
      </w:r>
      <w:r w:rsidR="007A5939" w:rsidRPr="00F4768F">
        <w:rPr>
          <w:rFonts w:cs="Times New Roman"/>
          <w:szCs w:val="24"/>
        </w:rPr>
        <w:t xml:space="preserve"> </w:t>
      </w:r>
      <w:r w:rsidRPr="00F4768F">
        <w:rPr>
          <w:rFonts w:cs="Times New Roman"/>
          <w:szCs w:val="24"/>
        </w:rPr>
        <w:t>СНиП</w:t>
      </w:r>
      <w:r w:rsidR="00356071" w:rsidRPr="00F4768F">
        <w:rPr>
          <w:rFonts w:cs="Times New Roman"/>
          <w:szCs w:val="24"/>
        </w:rPr>
        <w:t xml:space="preserve"> 3.05.06-85</w:t>
      </w:r>
      <w:r w:rsidRPr="00F4768F">
        <w:rPr>
          <w:rFonts w:cs="Times New Roman"/>
          <w:szCs w:val="24"/>
        </w:rPr>
        <w:t xml:space="preserve">. Подрядчик обязан гарантировать соответствие выполненной работы требованиям СНиП и ТУ. </w:t>
      </w:r>
    </w:p>
    <w:p w14:paraId="663A0AE8" w14:textId="70E1E5D2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После завершения всех монтажных и пусконаладочных работ Подрядчик проводит совместно с представителями Заказчика пред</w:t>
      </w:r>
      <w:r w:rsidR="003620F7" w:rsidRPr="00F4768F">
        <w:rPr>
          <w:rFonts w:cs="Times New Roman"/>
          <w:szCs w:val="24"/>
        </w:rPr>
        <w:t xml:space="preserve">варительные испытания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 xml:space="preserve"> в составе:</w:t>
      </w:r>
    </w:p>
    <w:p w14:paraId="5BC15B65" w14:textId="77777777" w:rsidR="0067239B" w:rsidRPr="00F4768F" w:rsidRDefault="00C034FC" w:rsidP="005654F3">
      <w:pPr>
        <w:tabs>
          <w:tab w:val="left" w:pos="993"/>
        </w:tabs>
        <w:spacing w:after="0" w:line="240" w:lineRule="auto"/>
        <w:ind w:left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6.5.1. </w:t>
      </w:r>
      <w:r w:rsidR="0067239B" w:rsidRPr="00F4768F">
        <w:rPr>
          <w:rFonts w:cs="Times New Roman"/>
          <w:szCs w:val="24"/>
        </w:rPr>
        <w:t>Испытания системы на работоспособность и соответствие техническому заданию в соответствии с программой и методикой предварительных испытаний;</w:t>
      </w:r>
    </w:p>
    <w:p w14:paraId="23DC07DC" w14:textId="0593CE48" w:rsidR="0067239B" w:rsidRPr="00F4768F" w:rsidRDefault="00C034FC" w:rsidP="005654F3">
      <w:pPr>
        <w:tabs>
          <w:tab w:val="left" w:pos="993"/>
        </w:tabs>
        <w:spacing w:after="0" w:line="240" w:lineRule="auto"/>
        <w:ind w:left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6.5.2. </w:t>
      </w:r>
      <w:r w:rsidR="0067239B" w:rsidRPr="00F4768F">
        <w:rPr>
          <w:rFonts w:cs="Times New Roman"/>
          <w:szCs w:val="24"/>
        </w:rPr>
        <w:t>Устранение неисправностей и внесение измене</w:t>
      </w:r>
      <w:r w:rsidR="003620F7" w:rsidRPr="00F4768F">
        <w:rPr>
          <w:rFonts w:cs="Times New Roman"/>
          <w:szCs w:val="24"/>
        </w:rPr>
        <w:t xml:space="preserve">ний в документацию на </w:t>
      </w:r>
      <w:r w:rsidR="003E2F6F">
        <w:rPr>
          <w:rFonts w:cs="Times New Roman"/>
          <w:szCs w:val="24"/>
        </w:rPr>
        <w:t>оборудования ТМ реклоузера</w:t>
      </w:r>
      <w:r w:rsidR="0067239B" w:rsidRPr="00F4768F">
        <w:rPr>
          <w:rFonts w:cs="Times New Roman"/>
          <w:szCs w:val="24"/>
        </w:rPr>
        <w:t>, в том числе эксплуатационную в соответств</w:t>
      </w:r>
      <w:r w:rsidR="007F3F44" w:rsidRPr="00F4768F">
        <w:rPr>
          <w:rFonts w:cs="Times New Roman"/>
          <w:szCs w:val="24"/>
        </w:rPr>
        <w:t>ии с протоколом испытаний.</w:t>
      </w:r>
    </w:p>
    <w:p w14:paraId="4B26586A" w14:textId="77777777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Результаты предварительных испытаний фи</w:t>
      </w:r>
      <w:r w:rsidR="007F3F44" w:rsidRPr="00F4768F">
        <w:rPr>
          <w:rFonts w:cs="Times New Roman"/>
          <w:szCs w:val="24"/>
        </w:rPr>
        <w:t>ксируются в протоколе испытаний.</w:t>
      </w:r>
    </w:p>
    <w:p w14:paraId="191ABE04" w14:textId="23C843B8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 xml:space="preserve">В случае, если в процессе проведения предварительных испытаний будут обнаружены несоответствия работы </w:t>
      </w:r>
      <w:r w:rsidR="003E2F6F">
        <w:rPr>
          <w:rFonts w:cs="Times New Roman"/>
          <w:szCs w:val="24"/>
        </w:rPr>
        <w:t>оборудования ТМ реклоузера</w:t>
      </w:r>
      <w:r w:rsidR="00B643B5">
        <w:rPr>
          <w:rFonts w:cs="Times New Roman"/>
          <w:szCs w:val="24"/>
        </w:rPr>
        <w:t xml:space="preserve"> </w:t>
      </w:r>
      <w:r w:rsidRPr="00F4768F">
        <w:rPr>
          <w:rFonts w:cs="Times New Roman"/>
          <w:szCs w:val="24"/>
        </w:rPr>
        <w:t>требованиям Программы и методики испытаний, в протокол испытаний включается перечень необходимых доработок и рекомендуемые сроки их выполнения.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14:paraId="31F85B52" w14:textId="77777777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После устранения недостатков проводятся повторные</w:t>
      </w:r>
      <w:r w:rsidR="007F3F44" w:rsidRPr="00F4768F">
        <w:rPr>
          <w:rFonts w:cs="Times New Roman"/>
          <w:szCs w:val="24"/>
        </w:rPr>
        <w:t xml:space="preserve"> испытания в необходимом объеме.</w:t>
      </w:r>
    </w:p>
    <w:p w14:paraId="1FD437A7" w14:textId="66F3C95B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После подписания Акта приемки пред</w:t>
      </w:r>
      <w:r w:rsidR="003620F7" w:rsidRPr="00F4768F">
        <w:rPr>
          <w:rFonts w:cs="Times New Roman"/>
          <w:szCs w:val="24"/>
        </w:rPr>
        <w:t xml:space="preserve">варительных испытаний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 xml:space="preserve"> пе</w:t>
      </w:r>
      <w:r w:rsidR="007F3F44" w:rsidRPr="00F4768F">
        <w:rPr>
          <w:rFonts w:cs="Times New Roman"/>
          <w:szCs w:val="24"/>
        </w:rPr>
        <w:t>редается в опытную эксплуатацию.</w:t>
      </w:r>
    </w:p>
    <w:p w14:paraId="2B67B37F" w14:textId="77777777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В период опытной эксплуатации Подрядчик совместно с Заказчиком проводят:</w:t>
      </w:r>
    </w:p>
    <w:p w14:paraId="445DE0F5" w14:textId="2F2B8ADE" w:rsidR="0067239B" w:rsidRPr="00F4768F" w:rsidRDefault="0067239B" w:rsidP="002B4ADE">
      <w:pPr>
        <w:numPr>
          <w:ilvl w:val="0"/>
          <w:numId w:val="16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Анализ результатов</w:t>
      </w:r>
      <w:r w:rsidR="003620F7" w:rsidRPr="00F4768F">
        <w:rPr>
          <w:rFonts w:cs="Times New Roman"/>
          <w:szCs w:val="24"/>
        </w:rPr>
        <w:t xml:space="preserve"> опытной эксплуатации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>;</w:t>
      </w:r>
    </w:p>
    <w:p w14:paraId="608BFE54" w14:textId="75914229" w:rsidR="0067239B" w:rsidRPr="00F4768F" w:rsidRDefault="0067239B" w:rsidP="002B4ADE">
      <w:pPr>
        <w:numPr>
          <w:ilvl w:val="0"/>
          <w:numId w:val="16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Доработку либо корректировку программного обеспечения, д</w:t>
      </w:r>
      <w:r w:rsidR="003620F7" w:rsidRPr="00F4768F">
        <w:rPr>
          <w:rFonts w:cs="Times New Roman"/>
          <w:szCs w:val="24"/>
        </w:rPr>
        <w:t xml:space="preserve">ополнительную наладку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>, на основании получ</w:t>
      </w:r>
      <w:r w:rsidR="007F3F44" w:rsidRPr="00F4768F">
        <w:rPr>
          <w:rFonts w:cs="Times New Roman"/>
          <w:szCs w:val="24"/>
        </w:rPr>
        <w:t>енного при эксплуатации анализа.</w:t>
      </w:r>
    </w:p>
    <w:p w14:paraId="75A8C8DC" w14:textId="77777777" w:rsidR="0067239B" w:rsidRPr="00F4768F" w:rsidRDefault="0067239B" w:rsidP="002B4ADE">
      <w:pPr>
        <w:numPr>
          <w:ilvl w:val="0"/>
          <w:numId w:val="16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Оформление акта о завершении опытной эксплуатации</w:t>
      </w:r>
    </w:p>
    <w:p w14:paraId="672E92C9" w14:textId="4C38AEC2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После оформления акта о завершении опытной эксплуатации Подрядчик выполняет</w:t>
      </w:r>
      <w:r w:rsidR="003620F7" w:rsidRPr="00F4768F">
        <w:rPr>
          <w:rFonts w:cs="Times New Roman"/>
          <w:szCs w:val="24"/>
        </w:rPr>
        <w:t xml:space="preserve"> приемочные испытания </w:t>
      </w:r>
      <w:r w:rsidR="003E2F6F">
        <w:rPr>
          <w:rFonts w:cs="Times New Roman"/>
          <w:szCs w:val="24"/>
        </w:rPr>
        <w:t>оборудования ТМ реклоузера;</w:t>
      </w:r>
    </w:p>
    <w:p w14:paraId="00C21465" w14:textId="77777777" w:rsidR="0067239B" w:rsidRPr="00F4768F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На этапе приемочных испытаний Подрядчик совместно с Заказчиком проводят:</w:t>
      </w:r>
    </w:p>
    <w:p w14:paraId="30952555" w14:textId="77777777" w:rsidR="0067239B" w:rsidRPr="00F4768F" w:rsidRDefault="0067239B" w:rsidP="002B4ADE">
      <w:pPr>
        <w:numPr>
          <w:ilvl w:val="0"/>
          <w:numId w:val="17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Испытания на соответствие техническому заданию в соответствии с программой и методикой приемочных испытаний;</w:t>
      </w:r>
    </w:p>
    <w:p w14:paraId="64C60206" w14:textId="36B99EEF" w:rsidR="0067239B" w:rsidRPr="00F4768F" w:rsidRDefault="0067239B" w:rsidP="002B4ADE">
      <w:pPr>
        <w:numPr>
          <w:ilvl w:val="0"/>
          <w:numId w:val="17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 xml:space="preserve">Анализ </w:t>
      </w:r>
      <w:r w:rsidR="003620F7" w:rsidRPr="00F4768F">
        <w:rPr>
          <w:rFonts w:cs="Times New Roman"/>
          <w:szCs w:val="24"/>
        </w:rPr>
        <w:t xml:space="preserve">результатов испытания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>, устранение недостатков, в случае их выявления при испытаниях;</w:t>
      </w:r>
    </w:p>
    <w:p w14:paraId="1B4884D9" w14:textId="2EC350B7" w:rsidR="0067239B" w:rsidRPr="00F4768F" w:rsidRDefault="0067239B" w:rsidP="002B4ADE">
      <w:pPr>
        <w:numPr>
          <w:ilvl w:val="0"/>
          <w:numId w:val="17"/>
        </w:numPr>
        <w:tabs>
          <w:tab w:val="left" w:pos="993"/>
        </w:tabs>
        <w:spacing w:after="0" w:line="240" w:lineRule="auto"/>
        <w:ind w:hanging="11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По результатам пров</w:t>
      </w:r>
      <w:r w:rsidR="003620F7" w:rsidRPr="00F4768F">
        <w:rPr>
          <w:rFonts w:cs="Times New Roman"/>
          <w:szCs w:val="24"/>
        </w:rPr>
        <w:t xml:space="preserve">едения всех испытаний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>, составляют единый протокол, на основании которого делается заключение о соответст</w:t>
      </w:r>
      <w:r w:rsidR="003620F7" w:rsidRPr="00F4768F">
        <w:rPr>
          <w:rFonts w:cs="Times New Roman"/>
          <w:szCs w:val="24"/>
        </w:rPr>
        <w:t xml:space="preserve">вии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 xml:space="preserve"> требованиям ТЗ и офор</w:t>
      </w:r>
      <w:r w:rsidR="003620F7" w:rsidRPr="00F4768F">
        <w:rPr>
          <w:rFonts w:cs="Times New Roman"/>
          <w:szCs w:val="24"/>
        </w:rPr>
        <w:t xml:space="preserve">мляется акт о приемки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 xml:space="preserve"> в постоянную эксплуатацию.</w:t>
      </w:r>
    </w:p>
    <w:p w14:paraId="481D40C3" w14:textId="77777777" w:rsidR="0067239B" w:rsidRDefault="0067239B" w:rsidP="002B4ADE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 xml:space="preserve">Подрядчик обязан предоставить акты выполненных работ и исполнительную документацию. Приемка выполненных работ осуществляется Заказчиком на основании предоставленных актов КС-2 и КС-3. </w:t>
      </w:r>
    </w:p>
    <w:p w14:paraId="3BF47EE1" w14:textId="77777777" w:rsidR="00983422" w:rsidRPr="00F4768F" w:rsidRDefault="00983422" w:rsidP="00983422">
      <w:pPr>
        <w:tabs>
          <w:tab w:val="left" w:pos="993"/>
        </w:tabs>
        <w:spacing w:after="0" w:line="240" w:lineRule="auto"/>
        <w:ind w:left="720"/>
        <w:jc w:val="both"/>
        <w:rPr>
          <w:rFonts w:cs="Times New Roman"/>
          <w:szCs w:val="24"/>
        </w:rPr>
      </w:pPr>
    </w:p>
    <w:p w14:paraId="254A6111" w14:textId="77777777" w:rsidR="0067239B" w:rsidRPr="00F4768F" w:rsidRDefault="0067239B" w:rsidP="0067239B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bookmarkStart w:id="72" w:name="_Toc342571910"/>
      <w:bookmarkStart w:id="73" w:name="_Toc342571975"/>
      <w:bookmarkStart w:id="74" w:name="_Toc348429004"/>
      <w:bookmarkStart w:id="75" w:name="_Toc356567241"/>
      <w:bookmarkStart w:id="76" w:name="_Toc356567618"/>
      <w:bookmarkStart w:id="77" w:name="_Toc5612125"/>
      <w:r w:rsidRPr="00F4768F">
        <w:rPr>
          <w:rFonts w:ascii="Times New Roman" w:hAnsi="Times New Roman"/>
          <w:sz w:val="28"/>
          <w:szCs w:val="28"/>
        </w:rPr>
        <w:t>Исполнительная документация</w:t>
      </w:r>
      <w:bookmarkEnd w:id="72"/>
      <w:bookmarkEnd w:id="73"/>
      <w:bookmarkEnd w:id="74"/>
      <w:bookmarkEnd w:id="75"/>
      <w:bookmarkEnd w:id="76"/>
      <w:bookmarkEnd w:id="77"/>
    </w:p>
    <w:p w14:paraId="317A960E" w14:textId="77777777" w:rsidR="0067239B" w:rsidRPr="00F4768F" w:rsidRDefault="0067239B" w:rsidP="009C21A9">
      <w:pPr>
        <w:pStyle w:val="ac"/>
        <w:ind w:left="0" w:firstLine="709"/>
        <w:rPr>
          <w:sz w:val="24"/>
          <w:szCs w:val="24"/>
        </w:rPr>
      </w:pPr>
      <w:r w:rsidRPr="00F4768F">
        <w:rPr>
          <w:sz w:val="24"/>
          <w:szCs w:val="24"/>
        </w:rPr>
        <w:t>Состав исполнительной документации:</w:t>
      </w:r>
    </w:p>
    <w:p w14:paraId="46DB5880" w14:textId="77777777" w:rsidR="0067239B" w:rsidRPr="00F4768F" w:rsidRDefault="0067239B" w:rsidP="002B4ADE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Рабочие чертежи на строительство в объеме, полученном от Заказчика, откорректированные в соответствии с выполненными в натуре работами;</w:t>
      </w:r>
    </w:p>
    <w:p w14:paraId="67DEEFED" w14:textId="77777777" w:rsidR="0067239B" w:rsidRPr="00F4768F" w:rsidRDefault="0067239B" w:rsidP="002B4ADE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Протоколы измерений смонтированных кабелей;</w:t>
      </w:r>
    </w:p>
    <w:p w14:paraId="6EA75799" w14:textId="77777777" w:rsidR="0067239B" w:rsidRPr="00F4768F" w:rsidRDefault="0067239B" w:rsidP="002B4ADE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Сертификаты на кабельную продукцию и материалы.</w:t>
      </w:r>
    </w:p>
    <w:p w14:paraId="24D87621" w14:textId="77777777" w:rsidR="00900831" w:rsidRPr="00E26D5A" w:rsidRDefault="00900831" w:rsidP="00900831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bookmarkStart w:id="78" w:name="_Toc5612126"/>
      <w:bookmarkStart w:id="79" w:name="_Toc342571911"/>
      <w:bookmarkStart w:id="80" w:name="_Toc342571976"/>
      <w:bookmarkStart w:id="81" w:name="_Toc348429005"/>
      <w:bookmarkStart w:id="82" w:name="_Toc356567242"/>
      <w:bookmarkStart w:id="83" w:name="_Toc356567619"/>
      <w:r w:rsidRPr="00E26D5A">
        <w:rPr>
          <w:rFonts w:ascii="Times New Roman" w:hAnsi="Times New Roman"/>
          <w:sz w:val="28"/>
          <w:szCs w:val="28"/>
        </w:rPr>
        <w:t>Особые условия</w:t>
      </w:r>
      <w:bookmarkEnd w:id="78"/>
    </w:p>
    <w:p w14:paraId="5802C5AE" w14:textId="5A131CD1" w:rsidR="00D8076F" w:rsidRPr="00D8076F" w:rsidRDefault="00D8076F" w:rsidP="00D8076F">
      <w:pPr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D8076F">
        <w:rPr>
          <w:rFonts w:cs="Times New Roman"/>
          <w:szCs w:val="24"/>
        </w:rPr>
        <w:t>В случае поставки оборудования отличного от указанного в спецификациях проектно-сметной документации №</w:t>
      </w:r>
      <w:r w:rsidR="00EA1AEA" w:rsidRPr="00EA1AEA">
        <w:rPr>
          <w:szCs w:val="24"/>
        </w:rPr>
        <w:t xml:space="preserve"> </w:t>
      </w:r>
      <w:r w:rsidR="00EA1AEA">
        <w:rPr>
          <w:szCs w:val="24"/>
        </w:rPr>
        <w:t>ВЭ/РС/Рекл/001ТМ</w:t>
      </w:r>
      <w:r w:rsidRPr="00D8076F">
        <w:rPr>
          <w:rFonts w:cs="Times New Roman"/>
          <w:szCs w:val="24"/>
        </w:rPr>
        <w:t xml:space="preserve">, выполненной </w:t>
      </w:r>
      <w:r w:rsidR="00EB0413">
        <w:rPr>
          <w:rFonts w:cs="Times New Roman"/>
          <w:szCs w:val="24"/>
        </w:rPr>
        <w:t xml:space="preserve">филиалом </w:t>
      </w:r>
      <w:r w:rsidR="00E26D5A" w:rsidRPr="00F4768F">
        <w:rPr>
          <w:rFonts w:cs="Times New Roman"/>
          <w:szCs w:val="24"/>
          <w:lang w:eastAsia="ru-RU"/>
        </w:rPr>
        <w:t>«МРСК Центра» – «</w:t>
      </w:r>
      <w:r w:rsidR="00E26D5A" w:rsidRPr="00640EF0">
        <w:rPr>
          <w:rFonts w:cs="Times New Roman"/>
          <w:szCs w:val="24"/>
          <w:lang w:eastAsia="ru-RU"/>
        </w:rPr>
        <w:t>Воронеж</w:t>
      </w:r>
      <w:r w:rsidR="00E26D5A" w:rsidRPr="00F4768F">
        <w:rPr>
          <w:rFonts w:cs="Times New Roman"/>
          <w:szCs w:val="24"/>
          <w:lang w:eastAsia="ru-RU"/>
        </w:rPr>
        <w:t>энерго»</w:t>
      </w:r>
      <w:r w:rsidR="00E26D5A">
        <w:rPr>
          <w:rFonts w:cs="Times New Roman"/>
          <w:szCs w:val="24"/>
          <w:lang w:eastAsia="ru-RU"/>
        </w:rPr>
        <w:t xml:space="preserve"> 2019г.</w:t>
      </w:r>
      <w:r w:rsidRPr="00D8076F">
        <w:rPr>
          <w:rFonts w:cs="Times New Roman"/>
          <w:szCs w:val="24"/>
        </w:rPr>
        <w:t>:</w:t>
      </w:r>
    </w:p>
    <w:p w14:paraId="7D669AAB" w14:textId="5CD2CAB9" w:rsidR="00D8076F" w:rsidRPr="00D8076F" w:rsidRDefault="00D8076F" w:rsidP="00D8076F">
      <w:pPr>
        <w:pStyle w:val="ac"/>
        <w:numPr>
          <w:ilvl w:val="0"/>
          <w:numId w:val="8"/>
        </w:numPr>
        <w:tabs>
          <w:tab w:val="left" w:pos="1560"/>
        </w:tabs>
        <w:ind w:left="1560" w:hanging="284"/>
        <w:rPr>
          <w:color w:val="000000"/>
          <w:sz w:val="24"/>
          <w:szCs w:val="24"/>
        </w:rPr>
      </w:pPr>
      <w:r w:rsidRPr="00D8076F">
        <w:rPr>
          <w:sz w:val="24"/>
          <w:szCs w:val="24"/>
        </w:rPr>
        <w:t>Подрядчик или привлекаемый им субподрядчик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 и разрешающие документы (допуски СРО, лицензии) для выполнения работ по корректировке существующей проектной документации либо разработке новой проектной документации</w:t>
      </w:r>
      <w:r w:rsidRPr="00D8076F">
        <w:rPr>
          <w:color w:val="000000"/>
          <w:sz w:val="24"/>
          <w:szCs w:val="24"/>
        </w:rPr>
        <w:t>.</w:t>
      </w:r>
    </w:p>
    <w:p w14:paraId="50222050" w14:textId="721B4C15" w:rsidR="00D8076F" w:rsidRDefault="00D8076F" w:rsidP="00D8076F">
      <w:pPr>
        <w:pStyle w:val="ac"/>
        <w:numPr>
          <w:ilvl w:val="0"/>
          <w:numId w:val="8"/>
        </w:numPr>
        <w:tabs>
          <w:tab w:val="left" w:pos="1560"/>
        </w:tabs>
        <w:ind w:left="1560" w:hanging="284"/>
        <w:rPr>
          <w:sz w:val="24"/>
          <w:szCs w:val="24"/>
        </w:rPr>
      </w:pPr>
      <w:r w:rsidRPr="00D8076F">
        <w:rPr>
          <w:sz w:val="24"/>
          <w:szCs w:val="24"/>
        </w:rPr>
        <w:t>выполнение корректировки проектной документации или разработка новой, ее согласования и т.д. должно</w:t>
      </w:r>
      <w:r>
        <w:rPr>
          <w:sz w:val="24"/>
          <w:szCs w:val="24"/>
        </w:rPr>
        <w:t xml:space="preserve"> выполняться за счет Подрядчика</w:t>
      </w:r>
      <w:r w:rsidR="00FB1F29">
        <w:rPr>
          <w:sz w:val="24"/>
          <w:szCs w:val="24"/>
        </w:rPr>
        <w:t xml:space="preserve"> и без изменения сроков выполнения работ.</w:t>
      </w:r>
    </w:p>
    <w:p w14:paraId="1F38990C" w14:textId="38177013" w:rsidR="00900831" w:rsidRPr="00F4768F" w:rsidRDefault="00900831" w:rsidP="00AB465B">
      <w:pPr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Гарантийный срок наступает с момента подписания сторонами Акта ввода объекта в постоянную экспл</w:t>
      </w:r>
      <w:r w:rsidR="005A0F69">
        <w:rPr>
          <w:rFonts w:cs="Times New Roman"/>
          <w:szCs w:val="24"/>
        </w:rPr>
        <w:t>уатацию и действует в течение 36</w:t>
      </w:r>
      <w:r w:rsidRPr="00F4768F">
        <w:rPr>
          <w:rFonts w:cs="Times New Roman"/>
          <w:szCs w:val="24"/>
        </w:rPr>
        <w:t xml:space="preserve"> месяцев. В рамках гарантийного обслуживания осуществляются работы по устранению недостатков, выявле</w:t>
      </w:r>
      <w:r w:rsidR="00F4768F">
        <w:rPr>
          <w:rFonts w:cs="Times New Roman"/>
          <w:szCs w:val="24"/>
        </w:rPr>
        <w:t xml:space="preserve">нных при эксплуатации </w:t>
      </w:r>
      <w:r w:rsidR="003E2F6F">
        <w:rPr>
          <w:rFonts w:cs="Times New Roman"/>
          <w:szCs w:val="24"/>
        </w:rPr>
        <w:t>оборудования ТМ реклоузера</w:t>
      </w:r>
      <w:r w:rsidRPr="00F4768F">
        <w:rPr>
          <w:rFonts w:cs="Times New Roman"/>
          <w:szCs w:val="24"/>
        </w:rPr>
        <w:t>.</w:t>
      </w:r>
    </w:p>
    <w:p w14:paraId="595418A8" w14:textId="77777777" w:rsidR="0067239B" w:rsidRPr="00F4768F" w:rsidRDefault="0067239B" w:rsidP="0067239B">
      <w:pPr>
        <w:pStyle w:val="a7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bookmarkStart w:id="84" w:name="_Toc5612127"/>
      <w:r w:rsidRPr="00F4768F">
        <w:rPr>
          <w:rFonts w:ascii="Times New Roman" w:hAnsi="Times New Roman"/>
          <w:sz w:val="28"/>
          <w:szCs w:val="28"/>
        </w:rPr>
        <w:t>Требования к подрядчику.</w:t>
      </w:r>
      <w:bookmarkEnd w:id="79"/>
      <w:bookmarkEnd w:id="80"/>
      <w:bookmarkEnd w:id="81"/>
      <w:bookmarkEnd w:id="82"/>
      <w:bookmarkEnd w:id="83"/>
      <w:bookmarkEnd w:id="84"/>
    </w:p>
    <w:p w14:paraId="0A42C0D2" w14:textId="77777777" w:rsidR="00812FF9" w:rsidRPr="00F4768F" w:rsidRDefault="0067239B" w:rsidP="00AB465B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Уч</w:t>
      </w:r>
      <w:r w:rsidR="00A93134" w:rsidRPr="00F4768F">
        <w:rPr>
          <w:rFonts w:cs="Times New Roman"/>
          <w:szCs w:val="24"/>
        </w:rPr>
        <w:t>аствующие в закупке услуг должны обладать</w:t>
      </w:r>
      <w:r w:rsidRPr="00F4768F">
        <w:rPr>
          <w:rFonts w:cs="Times New Roman"/>
          <w:szCs w:val="24"/>
        </w:rPr>
        <w:t xml:space="preserve"> </w:t>
      </w:r>
      <w:r w:rsidR="00A93134" w:rsidRPr="00F4768F">
        <w:rPr>
          <w:rFonts w:cs="Times New Roman"/>
          <w:szCs w:val="24"/>
        </w:rPr>
        <w:t xml:space="preserve">необходимыми профессиональными знаниями, управленческой компетентностью, опытом, репутацией и </w:t>
      </w:r>
      <w:r w:rsidRPr="00F4768F">
        <w:rPr>
          <w:rFonts w:cs="Times New Roman"/>
          <w:szCs w:val="24"/>
        </w:rPr>
        <w:t xml:space="preserve">иметь квалифицированный персонал, </w:t>
      </w:r>
      <w:r w:rsidR="00A93134" w:rsidRPr="00F4768F">
        <w:rPr>
          <w:rFonts w:cs="Times New Roman"/>
          <w:szCs w:val="24"/>
        </w:rPr>
        <w:t>ресурсные возможности (финансовые, материально-технические, производственные, трудовые)</w:t>
      </w:r>
      <w:r w:rsidRPr="00F4768F">
        <w:rPr>
          <w:rFonts w:cs="Times New Roman"/>
          <w:szCs w:val="24"/>
        </w:rPr>
        <w:t xml:space="preserve"> и опыт работы</w:t>
      </w:r>
      <w:r w:rsidR="00173820" w:rsidRPr="00F4768F">
        <w:rPr>
          <w:rFonts w:cs="Times New Roman"/>
          <w:szCs w:val="24"/>
        </w:rPr>
        <w:t xml:space="preserve"> в данной сфере</w:t>
      </w:r>
      <w:r w:rsidRPr="00F4768F">
        <w:rPr>
          <w:rFonts w:cs="Times New Roman"/>
          <w:szCs w:val="24"/>
        </w:rPr>
        <w:t xml:space="preserve"> не менее 2 лет</w:t>
      </w:r>
      <w:r w:rsidR="00A93134" w:rsidRPr="00F4768F">
        <w:rPr>
          <w:rFonts w:cs="Times New Roman"/>
          <w:szCs w:val="24"/>
        </w:rPr>
        <w:t>.</w:t>
      </w:r>
    </w:p>
    <w:p w14:paraId="3DEBFF52" w14:textId="77777777" w:rsidR="006E2C2B" w:rsidRPr="00F4768F" w:rsidRDefault="00812FF9" w:rsidP="00AB465B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>Подрядная организация должна предоставить сертификаты или другие подобные документы от производителя оборудования, под</w:t>
      </w:r>
      <w:r w:rsidR="00173820" w:rsidRPr="00F4768F">
        <w:rPr>
          <w:rFonts w:cs="Times New Roman"/>
          <w:szCs w:val="24"/>
        </w:rPr>
        <w:t>тверждающие прохождение обучения</w:t>
      </w:r>
      <w:r w:rsidRPr="00F4768F">
        <w:rPr>
          <w:rFonts w:cs="Times New Roman"/>
          <w:szCs w:val="24"/>
        </w:rPr>
        <w:t xml:space="preserve"> специалистов подрядной организ</w:t>
      </w:r>
      <w:r w:rsidR="000B4E2D" w:rsidRPr="00F4768F">
        <w:rPr>
          <w:rFonts w:cs="Times New Roman"/>
          <w:szCs w:val="24"/>
        </w:rPr>
        <w:t>ации для осуществления</w:t>
      </w:r>
      <w:r w:rsidRPr="00F4768F">
        <w:rPr>
          <w:rFonts w:cs="Times New Roman"/>
          <w:szCs w:val="24"/>
        </w:rPr>
        <w:t xml:space="preserve"> пусконаладочных работ.</w:t>
      </w:r>
    </w:p>
    <w:p w14:paraId="21AECE20" w14:textId="1CE73F4B" w:rsidR="00FB1F29" w:rsidRDefault="00A93134" w:rsidP="00A93134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cs="Times New Roman"/>
          <w:szCs w:val="24"/>
        </w:rPr>
      </w:pPr>
      <w:r w:rsidRPr="00F4768F">
        <w:rPr>
          <w:rFonts w:cs="Times New Roman"/>
          <w:szCs w:val="24"/>
        </w:rPr>
        <w:t xml:space="preserve">Способность обеспечить соответствие оказываемых услуг нормативно-методологическим требованиям, предъявляемым распорядительными документами ПАО «Россети» и </w:t>
      </w:r>
      <w:r w:rsidR="00E26D5A">
        <w:rPr>
          <w:rFonts w:cs="Times New Roman"/>
          <w:szCs w:val="24"/>
        </w:rPr>
        <w:t>ПАО «МРСК Центра».</w:t>
      </w:r>
    </w:p>
    <w:p w14:paraId="6E73DDE9" w14:textId="77777777" w:rsidR="00FB1F29" w:rsidRDefault="00FB1F29">
      <w:pPr>
        <w:suppressAutoHyphens w:val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6E15204A" w14:textId="77777777" w:rsidR="00FB1F29" w:rsidRPr="00FB5792" w:rsidRDefault="00FB1F29" w:rsidP="009D6161">
      <w:pPr>
        <w:pStyle w:val="a7"/>
        <w:ind w:left="360"/>
        <w:jc w:val="right"/>
        <w:rPr>
          <w:b w:val="0"/>
          <w:bCs w:val="0"/>
          <w:sz w:val="28"/>
          <w:szCs w:val="28"/>
        </w:rPr>
      </w:pPr>
      <w:bookmarkStart w:id="85" w:name="_Toc5612128"/>
      <w:r w:rsidRPr="00FB5792">
        <w:rPr>
          <w:rFonts w:ascii="Times New Roman" w:hAnsi="Times New Roman"/>
          <w:sz w:val="28"/>
          <w:szCs w:val="28"/>
        </w:rPr>
        <w:t>Приложение 1.</w:t>
      </w:r>
      <w:bookmarkEnd w:id="85"/>
    </w:p>
    <w:p w14:paraId="3B849F69" w14:textId="77777777" w:rsidR="00FB1F29" w:rsidRDefault="00FB1F29" w:rsidP="00FB1F29">
      <w:pPr>
        <w:tabs>
          <w:tab w:val="left" w:pos="993"/>
        </w:tabs>
        <w:spacing w:after="0" w:line="240" w:lineRule="auto"/>
        <w:ind w:left="720"/>
        <w:rPr>
          <w:rFonts w:cs="Times New Roman"/>
          <w:szCs w:val="24"/>
        </w:rPr>
      </w:pPr>
    </w:p>
    <w:p w14:paraId="55CDECE8" w14:textId="3BDC59E3" w:rsidR="00FB1F29" w:rsidRPr="009D6161" w:rsidRDefault="00FB1F29" w:rsidP="00FB1F29">
      <w:pPr>
        <w:tabs>
          <w:tab w:val="left" w:pos="993"/>
        </w:tabs>
        <w:spacing w:after="0" w:line="240" w:lineRule="auto"/>
        <w:ind w:left="720"/>
        <w:rPr>
          <w:rFonts w:cs="Times New Roman"/>
          <w:szCs w:val="24"/>
        </w:rPr>
      </w:pPr>
      <w:r w:rsidRPr="009D6161">
        <w:rPr>
          <w:rFonts w:cs="Times New Roman"/>
          <w:szCs w:val="24"/>
        </w:rPr>
        <w:t xml:space="preserve">Технические характеристики контроллера </w:t>
      </w:r>
      <w:r w:rsidR="00FB5792" w:rsidRPr="009D6161">
        <w:rPr>
          <w:rFonts w:cs="Times New Roman"/>
          <w:szCs w:val="24"/>
        </w:rPr>
        <w:t>телемеханики</w:t>
      </w:r>
    </w:p>
    <w:p w14:paraId="58065327" w14:textId="77777777" w:rsidR="00FB1F29" w:rsidRPr="009D6161" w:rsidRDefault="00FB1F29" w:rsidP="00FB1F29">
      <w:pPr>
        <w:tabs>
          <w:tab w:val="left" w:pos="993"/>
        </w:tabs>
        <w:spacing w:after="0" w:line="240" w:lineRule="auto"/>
        <w:ind w:left="720"/>
        <w:jc w:val="center"/>
        <w:rPr>
          <w:rFonts w:cs="Times New Roman"/>
          <w:szCs w:val="24"/>
        </w:rPr>
      </w:pPr>
    </w:p>
    <w:tbl>
      <w:tblPr>
        <w:tblW w:w="8587" w:type="dxa"/>
        <w:tblLook w:val="04A0" w:firstRow="1" w:lastRow="0" w:firstColumn="1" w:lastColumn="0" w:noHBand="0" w:noVBand="1"/>
      </w:tblPr>
      <w:tblGrid>
        <w:gridCol w:w="960"/>
        <w:gridCol w:w="4260"/>
        <w:gridCol w:w="3367"/>
      </w:tblGrid>
      <w:tr w:rsidR="00FB1F29" w:rsidRPr="00FB5792" w14:paraId="5EB81DC3" w14:textId="77777777" w:rsidTr="008D5CAC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D4F7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6BA61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135A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Значение параметра</w:t>
            </w:r>
          </w:p>
        </w:tc>
      </w:tr>
      <w:tr w:rsidR="00FB1F29" w:rsidRPr="00FB5792" w14:paraId="68BBF617" w14:textId="77777777" w:rsidTr="008D5CAC">
        <w:trPr>
          <w:trHeight w:val="517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5AB946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2A0CD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33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FA14D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</w:tr>
      <w:tr w:rsidR="00FB1F29" w:rsidRPr="00FB5792" w14:paraId="1599754F" w14:textId="77777777" w:rsidTr="008D5CA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B882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F1922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Диапазон рабочих температур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4193F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 xml:space="preserve"> -40 … +70</w:t>
            </w:r>
          </w:p>
        </w:tc>
      </w:tr>
      <w:tr w:rsidR="00FB1F29" w:rsidRPr="00FB5792" w14:paraId="314195D2" w14:textId="77777777" w:rsidTr="008D5CA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0EFF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A286D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Напряжение питания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DA4A1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8-50 В</w:t>
            </w:r>
          </w:p>
        </w:tc>
      </w:tr>
      <w:tr w:rsidR="00FB1F29" w:rsidRPr="00FB5792" w14:paraId="22716E2D" w14:textId="77777777" w:rsidTr="008D5CA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7141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EADE5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Потребление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1F785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8 Вт</w:t>
            </w:r>
          </w:p>
        </w:tc>
      </w:tr>
      <w:tr w:rsidR="00FB1F29" w:rsidRPr="00FB5792" w14:paraId="63DCCAE7" w14:textId="77777777" w:rsidTr="008D5CA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8B69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D3DE5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Количество SIM/ Резервирование GSM КС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C52AF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2шт. / Резервируемые GSM КС</w:t>
            </w:r>
          </w:p>
        </w:tc>
      </w:tr>
      <w:tr w:rsidR="00FB1F29" w:rsidRPr="00FB5792" w14:paraId="71CAEC18" w14:textId="77777777" w:rsidTr="008D5CA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FD20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B7C1C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Стандарт ПД по GSM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4FC97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HSPA+, EDGE, GPRS</w:t>
            </w:r>
          </w:p>
        </w:tc>
      </w:tr>
      <w:tr w:rsidR="00FB1F29" w:rsidRPr="00FB5792" w14:paraId="534225EA" w14:textId="77777777" w:rsidTr="008D5CA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3A40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76186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Протоколы ПД на ВУ АСДУ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514F6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МЭК 870-5-101/103/104</w:t>
            </w:r>
          </w:p>
        </w:tc>
      </w:tr>
      <w:tr w:rsidR="00FB1F29" w:rsidRPr="003807E2" w14:paraId="63D0907F" w14:textId="77777777" w:rsidTr="008D5CA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6849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E9009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Протокол связи с реклоузером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8891A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val="en-US"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val="en-US" w:eastAsia="ru-RU"/>
              </w:rPr>
              <w:t>Modbus RTU, Modbus TCP,  DNPv3</w:t>
            </w:r>
          </w:p>
        </w:tc>
      </w:tr>
      <w:tr w:rsidR="00FB1F29" w:rsidRPr="003807E2" w14:paraId="40D2CE84" w14:textId="77777777" w:rsidTr="008D5CAC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411C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BB5D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Интерфейсы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5AEA14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val="en-US"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val="en-US" w:eastAsia="ru-RU"/>
              </w:rPr>
              <w:t>RS-232, RS-485, Ethernet 10/100 - 2</w:t>
            </w: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шт</w:t>
            </w:r>
            <w:r w:rsidRPr="009D6161">
              <w:rPr>
                <w:rFonts w:cs="Times New Roman"/>
                <w:color w:val="000000"/>
                <w:szCs w:val="24"/>
                <w:lang w:val="en-US" w:eastAsia="ru-RU"/>
              </w:rPr>
              <w:t>., GSM</w:t>
            </w:r>
          </w:p>
        </w:tc>
      </w:tr>
      <w:tr w:rsidR="00FB1F29" w:rsidRPr="00FB5792" w14:paraId="01F696A0" w14:textId="77777777" w:rsidTr="008D5CA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8234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50672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Гарантийный срок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4F924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4 года</w:t>
            </w:r>
          </w:p>
        </w:tc>
      </w:tr>
      <w:tr w:rsidR="00FB1F29" w:rsidRPr="00FB5792" w14:paraId="5BCD2571" w14:textId="77777777" w:rsidTr="008D5CA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229B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59423" w14:textId="77777777" w:rsidR="00FB1F29" w:rsidRPr="009D6161" w:rsidRDefault="00FB1F29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Антенна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0EEFC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SMA -1шт.</w:t>
            </w:r>
          </w:p>
        </w:tc>
      </w:tr>
      <w:tr w:rsidR="00FB1F29" w:rsidRPr="00C82A8F" w14:paraId="38D8B773" w14:textId="77777777" w:rsidTr="008D5CA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4F78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F8C42" w14:textId="59D1B597" w:rsidR="00FB1F29" w:rsidRPr="009D6161" w:rsidRDefault="00FE6B5D" w:rsidP="008D5CAC">
            <w:pPr>
              <w:suppressAutoHyphens w:val="0"/>
              <w:spacing w:after="0" w:line="240" w:lineRule="auto"/>
              <w:rPr>
                <w:rFonts w:cs="Times New Roman"/>
                <w:color w:val="000000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Cs w:val="24"/>
                <w:lang w:eastAsia="ru-RU"/>
              </w:rPr>
              <w:t>С</w:t>
            </w:r>
            <w:r w:rsidR="00FB1F29" w:rsidRPr="009D6161">
              <w:rPr>
                <w:rFonts w:cs="Times New Roman"/>
                <w:color w:val="000000"/>
                <w:szCs w:val="24"/>
                <w:lang w:eastAsia="ru-RU"/>
              </w:rPr>
              <w:t>торожевой таймер WatchDog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47567" w14:textId="77777777" w:rsidR="00FB1F29" w:rsidRPr="009D6161" w:rsidRDefault="00FB1F29" w:rsidP="008D5CAC">
            <w:pPr>
              <w:suppressAutoHyphens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9D6161">
              <w:rPr>
                <w:rFonts w:cs="Times New Roman"/>
                <w:color w:val="000000"/>
                <w:szCs w:val="24"/>
                <w:lang w:eastAsia="ru-RU"/>
              </w:rPr>
              <w:t>Есть программный</w:t>
            </w:r>
          </w:p>
        </w:tc>
      </w:tr>
    </w:tbl>
    <w:p w14:paraId="6D02981B" w14:textId="77777777" w:rsidR="00FB1F29" w:rsidRPr="00C82A8F" w:rsidRDefault="00FB1F29" w:rsidP="00FB1F29">
      <w:pPr>
        <w:tabs>
          <w:tab w:val="left" w:pos="993"/>
        </w:tabs>
        <w:spacing w:after="0" w:line="240" w:lineRule="auto"/>
        <w:ind w:left="720"/>
        <w:rPr>
          <w:rFonts w:cs="Times New Roman"/>
          <w:szCs w:val="24"/>
          <w:highlight w:val="yellow"/>
        </w:rPr>
      </w:pPr>
    </w:p>
    <w:p w14:paraId="69CDF2C4" w14:textId="77777777" w:rsidR="00A93134" w:rsidRPr="00E26D5A" w:rsidRDefault="00A93134" w:rsidP="009D6161">
      <w:pPr>
        <w:tabs>
          <w:tab w:val="left" w:pos="993"/>
        </w:tabs>
        <w:spacing w:after="0" w:line="240" w:lineRule="auto"/>
        <w:ind w:left="720"/>
        <w:rPr>
          <w:rFonts w:cs="Times New Roman"/>
          <w:szCs w:val="24"/>
        </w:rPr>
      </w:pPr>
    </w:p>
    <w:sectPr w:rsidR="00A93134" w:rsidRPr="00E26D5A" w:rsidSect="007F3F44">
      <w:headerReference w:type="default" r:id="rId9"/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1FC93" w14:textId="77777777" w:rsidR="008D5CAC" w:rsidRDefault="008D5CAC" w:rsidP="00ED0C9F">
      <w:pPr>
        <w:spacing w:after="0" w:line="240" w:lineRule="auto"/>
      </w:pPr>
      <w:r>
        <w:separator/>
      </w:r>
    </w:p>
  </w:endnote>
  <w:endnote w:type="continuationSeparator" w:id="0">
    <w:p w14:paraId="365D7C3C" w14:textId="77777777" w:rsidR="008D5CAC" w:rsidRDefault="008D5CAC" w:rsidP="00ED0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DB8F2" w14:textId="77777777" w:rsidR="008D5CAC" w:rsidRDefault="008D5CAC" w:rsidP="00ED0C9F">
      <w:pPr>
        <w:spacing w:after="0" w:line="240" w:lineRule="auto"/>
      </w:pPr>
      <w:r>
        <w:separator/>
      </w:r>
    </w:p>
  </w:footnote>
  <w:footnote w:type="continuationSeparator" w:id="0">
    <w:p w14:paraId="1F651C56" w14:textId="77777777" w:rsidR="008D5CAC" w:rsidRDefault="008D5CAC" w:rsidP="00ED0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944F1" w14:textId="51B87F75" w:rsidR="008D5CAC" w:rsidRDefault="008D5CAC" w:rsidP="00423239">
    <w:pPr>
      <w:pStyle w:val="af0"/>
      <w:spacing w:after="0" w:line="240" w:lineRule="auto"/>
      <w:jc w:val="center"/>
    </w:pPr>
    <w:r>
      <w:fldChar w:fldCharType="begin"/>
    </w:r>
    <w:r>
      <w:instrText>PAGE   \* MERGEFORMAT</w:instrText>
    </w:r>
    <w:r>
      <w:fldChar w:fldCharType="separate"/>
    </w:r>
    <w:r w:rsidR="003807E2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42"/>
        </w:tabs>
        <w:ind w:left="142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142"/>
        </w:tabs>
        <w:ind w:left="142" w:firstLine="0"/>
      </w:pPr>
    </w:lvl>
    <w:lvl w:ilvl="2">
      <w:numFmt w:val="decimal"/>
      <w:lvlText w:val="%3"/>
      <w:lvlJc w:val="left"/>
      <w:pPr>
        <w:tabs>
          <w:tab w:val="num" w:pos="142"/>
        </w:tabs>
        <w:ind w:left="142" w:firstLine="0"/>
      </w:pPr>
    </w:lvl>
    <w:lvl w:ilvl="3">
      <w:numFmt w:val="decimal"/>
      <w:lvlText w:val="%4"/>
      <w:lvlJc w:val="left"/>
      <w:pPr>
        <w:tabs>
          <w:tab w:val="num" w:pos="142"/>
        </w:tabs>
        <w:ind w:left="142" w:firstLine="0"/>
      </w:pPr>
    </w:lvl>
    <w:lvl w:ilvl="4">
      <w:numFmt w:val="decimal"/>
      <w:lvlText w:val="%5"/>
      <w:lvlJc w:val="left"/>
      <w:pPr>
        <w:tabs>
          <w:tab w:val="num" w:pos="142"/>
        </w:tabs>
        <w:ind w:left="142" w:firstLine="0"/>
      </w:pPr>
    </w:lvl>
    <w:lvl w:ilvl="5">
      <w:numFmt w:val="decimal"/>
      <w:lvlText w:val="%6"/>
      <w:lvlJc w:val="left"/>
      <w:pPr>
        <w:tabs>
          <w:tab w:val="num" w:pos="142"/>
        </w:tabs>
        <w:ind w:left="142" w:firstLine="0"/>
      </w:pPr>
    </w:lvl>
    <w:lvl w:ilvl="6">
      <w:numFmt w:val="decimal"/>
      <w:lvlText w:val="%7"/>
      <w:lvlJc w:val="left"/>
      <w:pPr>
        <w:tabs>
          <w:tab w:val="num" w:pos="142"/>
        </w:tabs>
        <w:ind w:left="142" w:firstLine="0"/>
      </w:pPr>
    </w:lvl>
    <w:lvl w:ilvl="7">
      <w:numFmt w:val="decimal"/>
      <w:lvlText w:val="%8"/>
      <w:lvlJc w:val="left"/>
      <w:pPr>
        <w:tabs>
          <w:tab w:val="num" w:pos="142"/>
        </w:tabs>
        <w:ind w:left="142" w:firstLine="0"/>
      </w:pPr>
    </w:lvl>
    <w:lvl w:ilvl="8">
      <w:numFmt w:val="decimal"/>
      <w:lvlText w:val="%9"/>
      <w:lvlJc w:val="left"/>
      <w:pPr>
        <w:tabs>
          <w:tab w:val="num" w:pos="142"/>
        </w:tabs>
        <w:ind w:left="142" w:firstLine="0"/>
      </w:p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6"/>
    <w:multiLevelType w:val="multilevel"/>
    <w:tmpl w:val="00000016"/>
    <w:name w:val="WW8Num30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0000001B"/>
    <w:multiLevelType w:val="multilevel"/>
    <w:tmpl w:val="0000001B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25" w15:restartNumberingAfterBreak="0">
    <w:nsid w:val="01BA701D"/>
    <w:multiLevelType w:val="multilevel"/>
    <w:tmpl w:val="AD96E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060C227F"/>
    <w:multiLevelType w:val="hybridMultilevel"/>
    <w:tmpl w:val="AE2C3FFA"/>
    <w:lvl w:ilvl="0" w:tplc="1378427A">
      <w:start w:val="1"/>
      <w:numFmt w:val="decimal"/>
      <w:lvlText w:val="4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A70616"/>
    <w:multiLevelType w:val="multilevel"/>
    <w:tmpl w:val="ECEA4E3C"/>
    <w:lvl w:ilvl="0">
      <w:start w:val="1"/>
      <w:numFmt w:val="decimal"/>
      <w:lvlText w:val="2.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8" w15:restartNumberingAfterBreak="0">
    <w:nsid w:val="0C677AAD"/>
    <w:multiLevelType w:val="hybridMultilevel"/>
    <w:tmpl w:val="10AE1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1506679"/>
    <w:multiLevelType w:val="hybridMultilevel"/>
    <w:tmpl w:val="DEFE46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136A6B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4B23712"/>
    <w:multiLevelType w:val="hybridMultilevel"/>
    <w:tmpl w:val="0812DB94"/>
    <w:lvl w:ilvl="0" w:tplc="5E50BCCA">
      <w:start w:val="1"/>
      <w:numFmt w:val="decimal"/>
      <w:lvlText w:val="4.2.7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D90C07"/>
    <w:multiLevelType w:val="multilevel"/>
    <w:tmpl w:val="4196AD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191863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0FD508C"/>
    <w:multiLevelType w:val="multilevel"/>
    <w:tmpl w:val="D61EF10E"/>
    <w:lvl w:ilvl="0">
      <w:start w:val="1"/>
      <w:numFmt w:val="decimal"/>
      <w:pStyle w:val="a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32752E4"/>
    <w:multiLevelType w:val="hybridMultilevel"/>
    <w:tmpl w:val="71403736"/>
    <w:lvl w:ilvl="0" w:tplc="3DD2F4D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6127DA"/>
    <w:multiLevelType w:val="multilevel"/>
    <w:tmpl w:val="DF9E2B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F66D7A"/>
    <w:multiLevelType w:val="hybridMultilevel"/>
    <w:tmpl w:val="78CEE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062BD9"/>
    <w:multiLevelType w:val="multilevel"/>
    <w:tmpl w:val="BF84A2B0"/>
    <w:lvl w:ilvl="0">
      <w:start w:val="1"/>
      <w:numFmt w:val="bullet"/>
      <w:lvlText w:val="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39" w15:restartNumberingAfterBreak="0">
    <w:nsid w:val="33BE3AA8"/>
    <w:multiLevelType w:val="hybridMultilevel"/>
    <w:tmpl w:val="F76EE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1A3DDE"/>
    <w:multiLevelType w:val="multilevel"/>
    <w:tmpl w:val="E850C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FDF1788"/>
    <w:multiLevelType w:val="hybridMultilevel"/>
    <w:tmpl w:val="EEDC0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89615C"/>
    <w:multiLevelType w:val="hybridMultilevel"/>
    <w:tmpl w:val="8CECB398"/>
    <w:lvl w:ilvl="0" w:tplc="EA78A0CE">
      <w:start w:val="1"/>
      <w:numFmt w:val="decimal"/>
      <w:lvlText w:val="6.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D51F7F"/>
    <w:multiLevelType w:val="hybridMultilevel"/>
    <w:tmpl w:val="280E29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48CA3D5C"/>
    <w:multiLevelType w:val="multilevel"/>
    <w:tmpl w:val="48148F3C"/>
    <w:lvl w:ilvl="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4A224993"/>
    <w:multiLevelType w:val="multilevel"/>
    <w:tmpl w:val="D7CC36F2"/>
    <w:lvl w:ilvl="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4B5D61D4"/>
    <w:multiLevelType w:val="hybridMultilevel"/>
    <w:tmpl w:val="A984CFE8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7" w15:restartNumberingAfterBreak="0">
    <w:nsid w:val="53E7199D"/>
    <w:multiLevelType w:val="multilevel"/>
    <w:tmpl w:val="A9DCF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3E94A38"/>
    <w:multiLevelType w:val="multilevel"/>
    <w:tmpl w:val="185A90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5532162A"/>
    <w:multiLevelType w:val="hybridMultilevel"/>
    <w:tmpl w:val="5FA842C2"/>
    <w:lvl w:ilvl="0" w:tplc="52F61426">
      <w:start w:val="1"/>
      <w:numFmt w:val="decimal"/>
      <w:lvlText w:val="6.1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C53C1C"/>
    <w:multiLevelType w:val="hybridMultilevel"/>
    <w:tmpl w:val="7334006E"/>
    <w:lvl w:ilvl="0" w:tplc="67545A1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032418"/>
    <w:multiLevelType w:val="hybridMultilevel"/>
    <w:tmpl w:val="AC12C6EE"/>
    <w:lvl w:ilvl="0" w:tplc="5224BC12">
      <w:start w:val="1"/>
      <w:numFmt w:val="decimal"/>
      <w:lvlText w:val="5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5C54F3"/>
    <w:multiLevelType w:val="hybridMultilevel"/>
    <w:tmpl w:val="3D3ED264"/>
    <w:lvl w:ilvl="0" w:tplc="D63AF07A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085FB8"/>
    <w:multiLevelType w:val="hybridMultilevel"/>
    <w:tmpl w:val="E4CA9FCE"/>
    <w:lvl w:ilvl="0" w:tplc="F708AEA8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33235C"/>
    <w:multiLevelType w:val="multilevel"/>
    <w:tmpl w:val="EBDCF7AA"/>
    <w:lvl w:ilvl="0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AC25363"/>
    <w:multiLevelType w:val="hybridMultilevel"/>
    <w:tmpl w:val="7CCAF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510095"/>
    <w:multiLevelType w:val="hybridMultilevel"/>
    <w:tmpl w:val="33D6E422"/>
    <w:lvl w:ilvl="0" w:tplc="B9801B5E">
      <w:start w:val="1"/>
      <w:numFmt w:val="decimal"/>
      <w:lvlText w:val="6.10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55295E"/>
    <w:multiLevelType w:val="hybridMultilevel"/>
    <w:tmpl w:val="F43E9B7A"/>
    <w:lvl w:ilvl="0" w:tplc="F3662618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8562FF"/>
    <w:multiLevelType w:val="hybridMultilevel"/>
    <w:tmpl w:val="15EC3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ABB3085"/>
    <w:multiLevelType w:val="hybridMultilevel"/>
    <w:tmpl w:val="9FF8738E"/>
    <w:lvl w:ilvl="0" w:tplc="47D063EA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F135EF"/>
    <w:multiLevelType w:val="multilevel"/>
    <w:tmpl w:val="E850C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8"/>
  </w:num>
  <w:num w:numId="2">
    <w:abstractNumId w:val="30"/>
  </w:num>
  <w:num w:numId="3">
    <w:abstractNumId w:val="44"/>
  </w:num>
  <w:num w:numId="4">
    <w:abstractNumId w:val="54"/>
  </w:num>
  <w:num w:numId="5">
    <w:abstractNumId w:val="55"/>
  </w:num>
  <w:num w:numId="6">
    <w:abstractNumId w:val="27"/>
  </w:num>
  <w:num w:numId="7">
    <w:abstractNumId w:val="45"/>
  </w:num>
  <w:num w:numId="8">
    <w:abstractNumId w:val="24"/>
  </w:num>
  <w:num w:numId="9">
    <w:abstractNumId w:val="59"/>
  </w:num>
  <w:num w:numId="10">
    <w:abstractNumId w:val="26"/>
  </w:num>
  <w:num w:numId="11">
    <w:abstractNumId w:val="29"/>
  </w:num>
  <w:num w:numId="12">
    <w:abstractNumId w:val="35"/>
  </w:num>
  <w:num w:numId="13">
    <w:abstractNumId w:val="51"/>
  </w:num>
  <w:num w:numId="14">
    <w:abstractNumId w:val="57"/>
  </w:num>
  <w:num w:numId="15">
    <w:abstractNumId w:val="42"/>
  </w:num>
  <w:num w:numId="16">
    <w:abstractNumId w:val="56"/>
  </w:num>
  <w:num w:numId="17">
    <w:abstractNumId w:val="49"/>
  </w:num>
  <w:num w:numId="18">
    <w:abstractNumId w:val="53"/>
  </w:num>
  <w:num w:numId="19">
    <w:abstractNumId w:val="50"/>
  </w:num>
  <w:num w:numId="20">
    <w:abstractNumId w:val="52"/>
  </w:num>
  <w:num w:numId="21">
    <w:abstractNumId w:val="31"/>
  </w:num>
  <w:num w:numId="22">
    <w:abstractNumId w:val="36"/>
  </w:num>
  <w:num w:numId="23">
    <w:abstractNumId w:val="34"/>
  </w:num>
  <w:num w:numId="24">
    <w:abstractNumId w:val="60"/>
  </w:num>
  <w:num w:numId="25">
    <w:abstractNumId w:val="32"/>
  </w:num>
  <w:num w:numId="26">
    <w:abstractNumId w:val="25"/>
  </w:num>
  <w:num w:numId="27">
    <w:abstractNumId w:val="46"/>
  </w:num>
  <w:num w:numId="28">
    <w:abstractNumId w:val="37"/>
  </w:num>
  <w:num w:numId="29">
    <w:abstractNumId w:val="40"/>
  </w:num>
  <w:num w:numId="30">
    <w:abstractNumId w:val="33"/>
  </w:num>
  <w:num w:numId="31">
    <w:abstractNumId w:val="39"/>
  </w:num>
  <w:num w:numId="32">
    <w:abstractNumId w:val="48"/>
  </w:num>
  <w:num w:numId="33">
    <w:abstractNumId w:val="41"/>
  </w:num>
  <w:num w:numId="34">
    <w:abstractNumId w:val="47"/>
  </w:num>
  <w:num w:numId="35">
    <w:abstractNumId w:val="58"/>
  </w:num>
  <w:num w:numId="36">
    <w:abstractNumId w:val="28"/>
  </w:num>
  <w:num w:numId="37">
    <w:abstractNumId w:val="4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189"/>
    <w:rsid w:val="00001288"/>
    <w:rsid w:val="000041C1"/>
    <w:rsid w:val="0003722B"/>
    <w:rsid w:val="0004477E"/>
    <w:rsid w:val="00046DBD"/>
    <w:rsid w:val="000726FA"/>
    <w:rsid w:val="00086748"/>
    <w:rsid w:val="000B2934"/>
    <w:rsid w:val="000B4E2D"/>
    <w:rsid w:val="000C271E"/>
    <w:rsid w:val="000E69EB"/>
    <w:rsid w:val="000F4CA4"/>
    <w:rsid w:val="001135AD"/>
    <w:rsid w:val="0014798B"/>
    <w:rsid w:val="0015190E"/>
    <w:rsid w:val="00173820"/>
    <w:rsid w:val="0017452B"/>
    <w:rsid w:val="001A513D"/>
    <w:rsid w:val="001B653C"/>
    <w:rsid w:val="001E6585"/>
    <w:rsid w:val="00212CF4"/>
    <w:rsid w:val="00253256"/>
    <w:rsid w:val="00255E44"/>
    <w:rsid w:val="00265CF3"/>
    <w:rsid w:val="00267268"/>
    <w:rsid w:val="002B4ADE"/>
    <w:rsid w:val="002B6E62"/>
    <w:rsid w:val="002D437D"/>
    <w:rsid w:val="00301A31"/>
    <w:rsid w:val="003118D5"/>
    <w:rsid w:val="00323BE9"/>
    <w:rsid w:val="00326385"/>
    <w:rsid w:val="0033779F"/>
    <w:rsid w:val="00356071"/>
    <w:rsid w:val="003620F7"/>
    <w:rsid w:val="00363496"/>
    <w:rsid w:val="003807E2"/>
    <w:rsid w:val="00387A58"/>
    <w:rsid w:val="003B68E5"/>
    <w:rsid w:val="003E2F6F"/>
    <w:rsid w:val="003E3825"/>
    <w:rsid w:val="004113E6"/>
    <w:rsid w:val="00423239"/>
    <w:rsid w:val="00465AB4"/>
    <w:rsid w:val="00474FAB"/>
    <w:rsid w:val="004C5547"/>
    <w:rsid w:val="004D0755"/>
    <w:rsid w:val="004E27EF"/>
    <w:rsid w:val="00515FA4"/>
    <w:rsid w:val="0055147A"/>
    <w:rsid w:val="005654F3"/>
    <w:rsid w:val="0056611C"/>
    <w:rsid w:val="00571EE2"/>
    <w:rsid w:val="00572D16"/>
    <w:rsid w:val="005971D9"/>
    <w:rsid w:val="005A0F69"/>
    <w:rsid w:val="005A6527"/>
    <w:rsid w:val="005C4094"/>
    <w:rsid w:val="005E2C9F"/>
    <w:rsid w:val="005F50DB"/>
    <w:rsid w:val="006112BC"/>
    <w:rsid w:val="00612E87"/>
    <w:rsid w:val="00640EF0"/>
    <w:rsid w:val="0067239B"/>
    <w:rsid w:val="006760F8"/>
    <w:rsid w:val="0068011C"/>
    <w:rsid w:val="006862A3"/>
    <w:rsid w:val="006C3290"/>
    <w:rsid w:val="006E2C2B"/>
    <w:rsid w:val="006E695C"/>
    <w:rsid w:val="00724994"/>
    <w:rsid w:val="00740D9E"/>
    <w:rsid w:val="00744F03"/>
    <w:rsid w:val="00747C5A"/>
    <w:rsid w:val="00770623"/>
    <w:rsid w:val="00786574"/>
    <w:rsid w:val="00794B98"/>
    <w:rsid w:val="007A519F"/>
    <w:rsid w:val="007A5939"/>
    <w:rsid w:val="007D5658"/>
    <w:rsid w:val="007F3F44"/>
    <w:rsid w:val="007F4CDE"/>
    <w:rsid w:val="00800C51"/>
    <w:rsid w:val="00812FF9"/>
    <w:rsid w:val="008275CE"/>
    <w:rsid w:val="0084082E"/>
    <w:rsid w:val="00845BB2"/>
    <w:rsid w:val="00877188"/>
    <w:rsid w:val="008C0594"/>
    <w:rsid w:val="008C5640"/>
    <w:rsid w:val="008C75A9"/>
    <w:rsid w:val="008D5CAC"/>
    <w:rsid w:val="008F3EF0"/>
    <w:rsid w:val="00900831"/>
    <w:rsid w:val="00903D75"/>
    <w:rsid w:val="00910AFA"/>
    <w:rsid w:val="00914387"/>
    <w:rsid w:val="009446AC"/>
    <w:rsid w:val="00946A03"/>
    <w:rsid w:val="00966096"/>
    <w:rsid w:val="0098186A"/>
    <w:rsid w:val="00983422"/>
    <w:rsid w:val="009A4FE7"/>
    <w:rsid w:val="009C21A9"/>
    <w:rsid w:val="009C381A"/>
    <w:rsid w:val="009D139D"/>
    <w:rsid w:val="009D2191"/>
    <w:rsid w:val="009D6161"/>
    <w:rsid w:val="009D6F07"/>
    <w:rsid w:val="009E15E4"/>
    <w:rsid w:val="009F6EE1"/>
    <w:rsid w:val="00A11654"/>
    <w:rsid w:val="00A24682"/>
    <w:rsid w:val="00A53AC6"/>
    <w:rsid w:val="00A708B6"/>
    <w:rsid w:val="00A93134"/>
    <w:rsid w:val="00AB465B"/>
    <w:rsid w:val="00AC61E6"/>
    <w:rsid w:val="00AF3222"/>
    <w:rsid w:val="00B13F13"/>
    <w:rsid w:val="00B1513B"/>
    <w:rsid w:val="00B350E6"/>
    <w:rsid w:val="00B55913"/>
    <w:rsid w:val="00B643B5"/>
    <w:rsid w:val="00B92797"/>
    <w:rsid w:val="00B97263"/>
    <w:rsid w:val="00BC65A3"/>
    <w:rsid w:val="00BD29DD"/>
    <w:rsid w:val="00C034FC"/>
    <w:rsid w:val="00C15400"/>
    <w:rsid w:val="00C157AC"/>
    <w:rsid w:val="00C31564"/>
    <w:rsid w:val="00C35050"/>
    <w:rsid w:val="00C44B00"/>
    <w:rsid w:val="00C50B7A"/>
    <w:rsid w:val="00C76A3C"/>
    <w:rsid w:val="00C97189"/>
    <w:rsid w:val="00CD5118"/>
    <w:rsid w:val="00D01F04"/>
    <w:rsid w:val="00D02658"/>
    <w:rsid w:val="00D07E32"/>
    <w:rsid w:val="00D13915"/>
    <w:rsid w:val="00D448B4"/>
    <w:rsid w:val="00D5727E"/>
    <w:rsid w:val="00D575C7"/>
    <w:rsid w:val="00D57731"/>
    <w:rsid w:val="00D8076F"/>
    <w:rsid w:val="00D83CD8"/>
    <w:rsid w:val="00D90E1A"/>
    <w:rsid w:val="00DA1D21"/>
    <w:rsid w:val="00DE768F"/>
    <w:rsid w:val="00DE79F6"/>
    <w:rsid w:val="00E07008"/>
    <w:rsid w:val="00E177FB"/>
    <w:rsid w:val="00E26D5A"/>
    <w:rsid w:val="00E62C4C"/>
    <w:rsid w:val="00E903BA"/>
    <w:rsid w:val="00EA1AEA"/>
    <w:rsid w:val="00EB0413"/>
    <w:rsid w:val="00EB424F"/>
    <w:rsid w:val="00EC66B9"/>
    <w:rsid w:val="00ED0C9F"/>
    <w:rsid w:val="00ED6A11"/>
    <w:rsid w:val="00F063EE"/>
    <w:rsid w:val="00F2776E"/>
    <w:rsid w:val="00F4768F"/>
    <w:rsid w:val="00FB1F29"/>
    <w:rsid w:val="00FB5792"/>
    <w:rsid w:val="00FD4680"/>
    <w:rsid w:val="00FE5527"/>
    <w:rsid w:val="00FE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BC724"/>
  <w15:docId w15:val="{6C0AB560-2A76-40DF-8935-171F91FC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3134"/>
    <w:pPr>
      <w:suppressAutoHyphens/>
    </w:pPr>
    <w:rPr>
      <w:rFonts w:ascii="Times New Roman" w:eastAsia="Times New Roman" w:hAnsi="Times New Roman" w:cs="Calibri"/>
      <w:sz w:val="24"/>
      <w:lang w:eastAsia="ar-SA"/>
    </w:rPr>
  </w:style>
  <w:style w:type="paragraph" w:styleId="1">
    <w:name w:val="heading 1"/>
    <w:basedOn w:val="a1"/>
    <w:next w:val="a1"/>
    <w:link w:val="10"/>
    <w:qFormat/>
    <w:rsid w:val="0098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qFormat/>
    <w:rsid w:val="002B4ADE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1E65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uiPriority w:val="99"/>
    <w:unhideWhenUsed/>
    <w:rsid w:val="00253256"/>
    <w:pPr>
      <w:spacing w:after="120"/>
      <w:ind w:left="283"/>
    </w:pPr>
    <w:rPr>
      <w:rFonts w:cs="Times New Roman"/>
    </w:rPr>
  </w:style>
  <w:style w:type="character" w:customStyle="1" w:styleId="a6">
    <w:name w:val="Основной текст с отступом Знак"/>
    <w:basedOn w:val="a2"/>
    <w:link w:val="a5"/>
    <w:uiPriority w:val="99"/>
    <w:rsid w:val="00253256"/>
    <w:rPr>
      <w:rFonts w:ascii="Calibri" w:eastAsia="Times New Roman" w:hAnsi="Calibri" w:cs="Times New Roman"/>
      <w:lang w:eastAsia="ar-SA"/>
    </w:rPr>
  </w:style>
  <w:style w:type="paragraph" w:styleId="a7">
    <w:name w:val="Title"/>
    <w:basedOn w:val="a1"/>
    <w:next w:val="a1"/>
    <w:link w:val="a8"/>
    <w:uiPriority w:val="10"/>
    <w:qFormat/>
    <w:rsid w:val="00253256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8">
    <w:name w:val="Заголовок Знак"/>
    <w:basedOn w:val="a2"/>
    <w:link w:val="a7"/>
    <w:uiPriority w:val="10"/>
    <w:rsid w:val="00253256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9">
    <w:name w:val="Strong"/>
    <w:uiPriority w:val="22"/>
    <w:qFormat/>
    <w:rsid w:val="00253256"/>
    <w:rPr>
      <w:b/>
      <w:bCs/>
    </w:rPr>
  </w:style>
  <w:style w:type="paragraph" w:styleId="aa">
    <w:name w:val="Subtitle"/>
    <w:basedOn w:val="a1"/>
    <w:next w:val="a1"/>
    <w:link w:val="ab"/>
    <w:uiPriority w:val="11"/>
    <w:qFormat/>
    <w:rsid w:val="00253256"/>
    <w:pPr>
      <w:spacing w:after="60"/>
      <w:jc w:val="center"/>
      <w:outlineLvl w:val="1"/>
    </w:pPr>
    <w:rPr>
      <w:rFonts w:ascii="Cambria" w:hAnsi="Cambria" w:cs="Times New Roman"/>
      <w:szCs w:val="24"/>
    </w:rPr>
  </w:style>
  <w:style w:type="character" w:customStyle="1" w:styleId="ab">
    <w:name w:val="Подзаголовок Знак"/>
    <w:basedOn w:val="a2"/>
    <w:link w:val="aa"/>
    <w:uiPriority w:val="11"/>
    <w:rsid w:val="00253256"/>
    <w:rPr>
      <w:rFonts w:ascii="Cambria" w:eastAsia="Times New Roman" w:hAnsi="Cambria" w:cs="Times New Roman"/>
      <w:sz w:val="24"/>
      <w:szCs w:val="24"/>
      <w:lang w:eastAsia="ar-SA"/>
    </w:rPr>
  </w:style>
  <w:style w:type="paragraph" w:styleId="ac">
    <w:name w:val="List Paragraph"/>
    <w:aliases w:val="Нумерованый список,List Paragraph1"/>
    <w:basedOn w:val="a1"/>
    <w:link w:val="ad"/>
    <w:uiPriority w:val="99"/>
    <w:qFormat/>
    <w:rsid w:val="007D5658"/>
    <w:pPr>
      <w:suppressAutoHyphens w:val="0"/>
      <w:spacing w:after="0" w:line="240" w:lineRule="auto"/>
      <w:ind w:left="720" w:firstLine="851"/>
      <w:contextualSpacing/>
      <w:jc w:val="both"/>
    </w:pPr>
    <w:rPr>
      <w:rFonts w:cs="Times New Roman"/>
      <w:sz w:val="20"/>
      <w:szCs w:val="20"/>
      <w:lang w:eastAsia="ru-RU"/>
    </w:rPr>
  </w:style>
  <w:style w:type="character" w:customStyle="1" w:styleId="WW8Num28z0">
    <w:name w:val="WW8Num28z0"/>
    <w:rsid w:val="0098186A"/>
    <w:rPr>
      <w:rFonts w:ascii="Symbol" w:hAnsi="Symbol"/>
    </w:rPr>
  </w:style>
  <w:style w:type="character" w:styleId="ae">
    <w:name w:val="Hyperlink"/>
    <w:uiPriority w:val="99"/>
    <w:rsid w:val="0098186A"/>
    <w:rPr>
      <w:strike w:val="0"/>
      <w:dstrike w:val="0"/>
      <w:color w:val="FFFFFF"/>
      <w:u w:val="none"/>
    </w:rPr>
  </w:style>
  <w:style w:type="paragraph" w:styleId="21">
    <w:name w:val="toc 2"/>
    <w:basedOn w:val="a1"/>
    <w:next w:val="a1"/>
    <w:uiPriority w:val="39"/>
    <w:rsid w:val="0098186A"/>
    <w:pPr>
      <w:tabs>
        <w:tab w:val="right" w:leader="dot" w:pos="9639"/>
      </w:tabs>
      <w:spacing w:after="0" w:line="240" w:lineRule="auto"/>
      <w:ind w:left="284" w:right="1134"/>
    </w:pPr>
    <w:rPr>
      <w:rFonts w:ascii="Arial" w:hAnsi="Arial" w:cs="Times New Roman"/>
      <w:caps/>
      <w:szCs w:val="20"/>
    </w:rPr>
  </w:style>
  <w:style w:type="paragraph" w:styleId="11">
    <w:name w:val="toc 1"/>
    <w:basedOn w:val="a1"/>
    <w:next w:val="a1"/>
    <w:uiPriority w:val="39"/>
    <w:rsid w:val="0098186A"/>
    <w:pPr>
      <w:tabs>
        <w:tab w:val="right" w:leader="dot" w:pos="9639"/>
      </w:tabs>
      <w:spacing w:after="0" w:line="240" w:lineRule="auto"/>
      <w:ind w:left="284" w:right="1134"/>
    </w:pPr>
    <w:rPr>
      <w:rFonts w:ascii="Arial" w:hAnsi="Arial" w:cs="Times New Roman"/>
      <w:b/>
      <w:caps/>
      <w:szCs w:val="20"/>
    </w:rPr>
  </w:style>
  <w:style w:type="character" w:customStyle="1" w:styleId="10">
    <w:name w:val="Заголовок 1 Знак"/>
    <w:basedOn w:val="a2"/>
    <w:link w:val="1"/>
    <w:rsid w:val="0098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">
    <w:name w:val="TOC Heading"/>
    <w:basedOn w:val="1"/>
    <w:next w:val="a1"/>
    <w:qFormat/>
    <w:rsid w:val="0098186A"/>
    <w:pPr>
      <w:outlineLvl w:val="9"/>
    </w:pPr>
    <w:rPr>
      <w:rFonts w:ascii="Cambria" w:eastAsia="Times New Roman" w:hAnsi="Cambria" w:cs="Times New Roman"/>
      <w:color w:val="365F91"/>
    </w:rPr>
  </w:style>
  <w:style w:type="paragraph" w:styleId="af0">
    <w:name w:val="header"/>
    <w:basedOn w:val="a1"/>
    <w:link w:val="af1"/>
    <w:uiPriority w:val="99"/>
    <w:unhideWhenUsed/>
    <w:rsid w:val="0098186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1">
    <w:name w:val="Верхний колонтитул Знак"/>
    <w:basedOn w:val="a2"/>
    <w:link w:val="af0"/>
    <w:uiPriority w:val="99"/>
    <w:rsid w:val="0098186A"/>
    <w:rPr>
      <w:rFonts w:ascii="Calibri" w:eastAsia="Times New Roman" w:hAnsi="Calibri" w:cs="Times New Roman"/>
      <w:lang w:eastAsia="ar-SA"/>
    </w:rPr>
  </w:style>
  <w:style w:type="paragraph" w:customStyle="1" w:styleId="af2">
    <w:name w:val="Таблица"/>
    <w:basedOn w:val="a1"/>
    <w:rsid w:val="009A4FE7"/>
    <w:pPr>
      <w:tabs>
        <w:tab w:val="left" w:pos="567"/>
      </w:tabs>
      <w:suppressAutoHyphens w:val="0"/>
      <w:spacing w:after="0" w:line="240" w:lineRule="auto"/>
      <w:ind w:left="431"/>
    </w:pPr>
    <w:rPr>
      <w:rFonts w:ascii="Arial" w:hAnsi="Arial" w:cs="Times New Roman"/>
      <w:bCs/>
      <w:sz w:val="20"/>
      <w:szCs w:val="20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2B4AD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WW8Num1z0">
    <w:name w:val="WW8Num1z0"/>
    <w:rsid w:val="002B4ADE"/>
    <w:rPr>
      <w:rFonts w:ascii="Symbol" w:hAnsi="Symbol"/>
    </w:rPr>
  </w:style>
  <w:style w:type="character" w:customStyle="1" w:styleId="WW8Num6z0">
    <w:name w:val="WW8Num6z0"/>
    <w:rsid w:val="002B4ADE"/>
    <w:rPr>
      <w:b w:val="0"/>
    </w:rPr>
  </w:style>
  <w:style w:type="character" w:customStyle="1" w:styleId="WW8Num28z1">
    <w:name w:val="WW8Num28z1"/>
    <w:rsid w:val="002B4ADE"/>
    <w:rPr>
      <w:rFonts w:eastAsia="Arial"/>
    </w:rPr>
  </w:style>
  <w:style w:type="character" w:customStyle="1" w:styleId="WW8Num30z0">
    <w:name w:val="WW8Num30z0"/>
    <w:rsid w:val="002B4ADE"/>
    <w:rPr>
      <w:rFonts w:ascii="Wingdings" w:hAnsi="Wingdings"/>
      <w:b w:val="0"/>
    </w:rPr>
  </w:style>
  <w:style w:type="character" w:customStyle="1" w:styleId="12">
    <w:name w:val="Основной шрифт абзаца1"/>
    <w:rsid w:val="002B4ADE"/>
  </w:style>
  <w:style w:type="character" w:customStyle="1" w:styleId="22">
    <w:name w:val="Основной текст с отступом 2 Знак"/>
    <w:rsid w:val="002B4ADE"/>
    <w:rPr>
      <w:rFonts w:ascii="Arial" w:hAnsi="Arial"/>
      <w:b/>
      <w:sz w:val="22"/>
    </w:rPr>
  </w:style>
  <w:style w:type="paragraph" w:customStyle="1" w:styleId="13">
    <w:name w:val="Заголовок1"/>
    <w:basedOn w:val="a1"/>
    <w:next w:val="af3"/>
    <w:rsid w:val="002B4ADE"/>
    <w:pPr>
      <w:keepNext/>
      <w:spacing w:before="240" w:after="120"/>
    </w:pPr>
    <w:rPr>
      <w:rFonts w:ascii="Arial" w:eastAsia="DejaVu Sans" w:hAnsi="Arial" w:cs="Tahoma"/>
      <w:sz w:val="28"/>
      <w:szCs w:val="28"/>
    </w:rPr>
  </w:style>
  <w:style w:type="paragraph" w:styleId="af3">
    <w:name w:val="Body Text"/>
    <w:basedOn w:val="a1"/>
    <w:link w:val="af4"/>
    <w:rsid w:val="002B4ADE"/>
    <w:pPr>
      <w:spacing w:after="120"/>
    </w:pPr>
  </w:style>
  <w:style w:type="character" w:customStyle="1" w:styleId="af4">
    <w:name w:val="Основной текст Знак"/>
    <w:basedOn w:val="a2"/>
    <w:link w:val="af3"/>
    <w:rsid w:val="002B4ADE"/>
    <w:rPr>
      <w:rFonts w:ascii="Calibri" w:eastAsia="Times New Roman" w:hAnsi="Calibri" w:cs="Calibri"/>
      <w:lang w:eastAsia="ar-SA"/>
    </w:rPr>
  </w:style>
  <w:style w:type="paragraph" w:styleId="af5">
    <w:name w:val="List"/>
    <w:basedOn w:val="af3"/>
    <w:rsid w:val="002B4ADE"/>
    <w:rPr>
      <w:rFonts w:cs="Tahoma"/>
    </w:rPr>
  </w:style>
  <w:style w:type="paragraph" w:customStyle="1" w:styleId="14">
    <w:name w:val="Название1"/>
    <w:basedOn w:val="a1"/>
    <w:rsid w:val="002B4ADE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5">
    <w:name w:val="Указатель1"/>
    <w:basedOn w:val="a1"/>
    <w:rsid w:val="002B4ADE"/>
    <w:pPr>
      <w:suppressLineNumbers/>
    </w:pPr>
    <w:rPr>
      <w:rFonts w:cs="Tahoma"/>
    </w:rPr>
  </w:style>
  <w:style w:type="paragraph" w:styleId="31">
    <w:name w:val="toc 3"/>
    <w:basedOn w:val="a1"/>
    <w:next w:val="a1"/>
    <w:rsid w:val="002B4ADE"/>
    <w:pPr>
      <w:keepLines/>
      <w:suppressLineNumbers/>
      <w:tabs>
        <w:tab w:val="right" w:leader="dot" w:pos="9639"/>
      </w:tabs>
      <w:spacing w:after="0" w:line="240" w:lineRule="auto"/>
      <w:ind w:left="482" w:right="284"/>
    </w:pPr>
    <w:rPr>
      <w:rFonts w:ascii="Arial" w:hAnsi="Arial" w:cs="Times New Roman"/>
      <w:smallCaps/>
      <w:szCs w:val="20"/>
    </w:rPr>
  </w:style>
  <w:style w:type="paragraph" w:customStyle="1" w:styleId="41">
    <w:name w:val="Маркированный список 41"/>
    <w:basedOn w:val="a1"/>
    <w:rsid w:val="002B4ADE"/>
    <w:pPr>
      <w:tabs>
        <w:tab w:val="left" w:pos="567"/>
      </w:tabs>
      <w:spacing w:after="0" w:line="240" w:lineRule="auto"/>
      <w:ind w:right="142"/>
      <w:jc w:val="both"/>
    </w:pPr>
    <w:rPr>
      <w:rFonts w:ascii="Arial" w:hAnsi="Arial"/>
      <w:szCs w:val="20"/>
    </w:rPr>
  </w:style>
  <w:style w:type="paragraph" w:customStyle="1" w:styleId="210">
    <w:name w:val="Основной текст с отступом 21"/>
    <w:basedOn w:val="a1"/>
    <w:rsid w:val="002B4ADE"/>
    <w:pPr>
      <w:tabs>
        <w:tab w:val="left" w:pos="567"/>
      </w:tabs>
      <w:spacing w:after="0" w:line="300" w:lineRule="exact"/>
      <w:ind w:left="340" w:firstLine="454"/>
      <w:jc w:val="both"/>
    </w:pPr>
    <w:rPr>
      <w:rFonts w:ascii="Arial" w:hAnsi="Arial"/>
      <w:b/>
      <w:szCs w:val="20"/>
    </w:rPr>
  </w:style>
  <w:style w:type="paragraph" w:customStyle="1" w:styleId="af6">
    <w:name w:val="Содержимое таблицы"/>
    <w:basedOn w:val="a1"/>
    <w:rsid w:val="002B4ADE"/>
    <w:pPr>
      <w:suppressLineNumbers/>
    </w:pPr>
  </w:style>
  <w:style w:type="paragraph" w:customStyle="1" w:styleId="af7">
    <w:name w:val="Заголовок таблицы"/>
    <w:basedOn w:val="af6"/>
    <w:rsid w:val="002B4ADE"/>
    <w:pPr>
      <w:jc w:val="center"/>
    </w:pPr>
    <w:rPr>
      <w:b/>
      <w:bCs/>
    </w:rPr>
  </w:style>
  <w:style w:type="paragraph" w:styleId="4">
    <w:name w:val="toc 4"/>
    <w:basedOn w:val="15"/>
    <w:rsid w:val="002B4ADE"/>
    <w:pPr>
      <w:tabs>
        <w:tab w:val="right" w:leader="dot" w:pos="8788"/>
      </w:tabs>
      <w:ind w:left="849"/>
    </w:pPr>
  </w:style>
  <w:style w:type="paragraph" w:styleId="5">
    <w:name w:val="toc 5"/>
    <w:basedOn w:val="15"/>
    <w:rsid w:val="002B4ADE"/>
    <w:pPr>
      <w:tabs>
        <w:tab w:val="right" w:leader="dot" w:pos="8505"/>
      </w:tabs>
      <w:ind w:left="1132"/>
    </w:pPr>
  </w:style>
  <w:style w:type="paragraph" w:styleId="6">
    <w:name w:val="toc 6"/>
    <w:basedOn w:val="15"/>
    <w:rsid w:val="002B4ADE"/>
    <w:pPr>
      <w:tabs>
        <w:tab w:val="right" w:leader="dot" w:pos="8222"/>
      </w:tabs>
      <w:ind w:left="1415"/>
    </w:pPr>
  </w:style>
  <w:style w:type="paragraph" w:styleId="7">
    <w:name w:val="toc 7"/>
    <w:basedOn w:val="15"/>
    <w:rsid w:val="002B4ADE"/>
    <w:pPr>
      <w:tabs>
        <w:tab w:val="right" w:leader="dot" w:pos="7939"/>
      </w:tabs>
      <w:ind w:left="1698"/>
    </w:pPr>
  </w:style>
  <w:style w:type="paragraph" w:styleId="8">
    <w:name w:val="toc 8"/>
    <w:basedOn w:val="15"/>
    <w:rsid w:val="002B4ADE"/>
    <w:pPr>
      <w:tabs>
        <w:tab w:val="right" w:leader="dot" w:pos="7656"/>
      </w:tabs>
      <w:ind w:left="1981"/>
    </w:pPr>
  </w:style>
  <w:style w:type="paragraph" w:styleId="9">
    <w:name w:val="toc 9"/>
    <w:basedOn w:val="15"/>
    <w:rsid w:val="002B4ADE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5"/>
    <w:rsid w:val="002B4ADE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2B4A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B4A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B4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B4A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B4A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footer"/>
    <w:basedOn w:val="a1"/>
    <w:link w:val="af9"/>
    <w:uiPriority w:val="99"/>
    <w:unhideWhenUsed/>
    <w:rsid w:val="002B4AD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9">
    <w:name w:val="Нижний колонтитул Знак"/>
    <w:basedOn w:val="a2"/>
    <w:link w:val="af8"/>
    <w:uiPriority w:val="99"/>
    <w:rsid w:val="002B4ADE"/>
    <w:rPr>
      <w:rFonts w:ascii="Calibri" w:eastAsia="Times New Roman" w:hAnsi="Calibri" w:cs="Times New Roman"/>
      <w:lang w:eastAsia="ar-SA"/>
    </w:rPr>
  </w:style>
  <w:style w:type="paragraph" w:styleId="afa">
    <w:name w:val="Balloon Text"/>
    <w:basedOn w:val="a1"/>
    <w:link w:val="afb"/>
    <w:uiPriority w:val="99"/>
    <w:semiHidden/>
    <w:unhideWhenUsed/>
    <w:rsid w:val="002B4AD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2B4ADE"/>
    <w:rPr>
      <w:rFonts w:ascii="Tahoma" w:eastAsia="Times New Roman" w:hAnsi="Tahoma" w:cs="Times New Roman"/>
      <w:sz w:val="16"/>
      <w:szCs w:val="16"/>
      <w:lang w:eastAsia="ar-SA"/>
    </w:rPr>
  </w:style>
  <w:style w:type="table" w:styleId="afc">
    <w:name w:val="Table Grid"/>
    <w:basedOn w:val="a3"/>
    <w:uiPriority w:val="59"/>
    <w:rsid w:val="002B4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Book Title"/>
    <w:uiPriority w:val="33"/>
    <w:qFormat/>
    <w:rsid w:val="002B4ADE"/>
    <w:rPr>
      <w:b/>
      <w:bCs/>
      <w:smallCaps/>
      <w:spacing w:val="5"/>
    </w:rPr>
  </w:style>
  <w:style w:type="paragraph" w:customStyle="1" w:styleId="a0">
    <w:name w:val="Глава"/>
    <w:basedOn w:val="2"/>
    <w:next w:val="af3"/>
    <w:rsid w:val="002B4ADE"/>
    <w:pPr>
      <w:keepLines/>
      <w:numPr>
        <w:ilvl w:val="1"/>
        <w:numId w:val="1"/>
      </w:numPr>
      <w:suppressLineNumbers/>
      <w:tabs>
        <w:tab w:val="num" w:pos="927"/>
      </w:tabs>
      <w:suppressAutoHyphens w:val="0"/>
      <w:spacing w:after="120" w:line="300" w:lineRule="exact"/>
      <w:ind w:left="567" w:firstLine="0"/>
    </w:pPr>
    <w:rPr>
      <w:rFonts w:ascii="Arial" w:hAnsi="Arial" w:cs="Arial"/>
      <w:bCs w:val="0"/>
      <w:i w:val="0"/>
      <w:iCs w:val="0"/>
      <w:caps/>
      <w:spacing w:val="24"/>
      <w:sz w:val="24"/>
      <w:szCs w:val="20"/>
      <w:lang w:eastAsia="ru-RU"/>
    </w:rPr>
  </w:style>
  <w:style w:type="character" w:styleId="afe">
    <w:name w:val="FollowedHyperlink"/>
    <w:uiPriority w:val="99"/>
    <w:semiHidden/>
    <w:unhideWhenUsed/>
    <w:rsid w:val="002B4ADE"/>
    <w:rPr>
      <w:color w:val="800080"/>
      <w:u w:val="single"/>
    </w:rPr>
  </w:style>
  <w:style w:type="character" w:styleId="aff">
    <w:name w:val="Subtle Emphasis"/>
    <w:basedOn w:val="a2"/>
    <w:uiPriority w:val="19"/>
    <w:qFormat/>
    <w:rsid w:val="002B4ADE"/>
    <w:rPr>
      <w:i/>
      <w:iCs/>
      <w:color w:val="808080"/>
    </w:rPr>
  </w:style>
  <w:style w:type="character" w:customStyle="1" w:styleId="16">
    <w:name w:val="Знак примечания1"/>
    <w:rsid w:val="002B4ADE"/>
    <w:rPr>
      <w:sz w:val="16"/>
      <w:szCs w:val="16"/>
    </w:rPr>
  </w:style>
  <w:style w:type="paragraph" w:customStyle="1" w:styleId="Left">
    <w:name w:val="Обычный_Left"/>
    <w:basedOn w:val="a1"/>
    <w:rsid w:val="00966096"/>
    <w:pPr>
      <w:suppressAutoHyphens w:val="0"/>
      <w:spacing w:before="240" w:after="240" w:line="240" w:lineRule="auto"/>
    </w:pPr>
    <w:rPr>
      <w:rFonts w:cs="Times New Roman"/>
      <w:sz w:val="28"/>
      <w:szCs w:val="24"/>
      <w:lang w:eastAsia="ru-RU"/>
    </w:rPr>
  </w:style>
  <w:style w:type="character" w:styleId="aff0">
    <w:name w:val="annotation reference"/>
    <w:basedOn w:val="a2"/>
    <w:uiPriority w:val="99"/>
    <w:semiHidden/>
    <w:unhideWhenUsed/>
    <w:rsid w:val="00770623"/>
    <w:rPr>
      <w:sz w:val="16"/>
      <w:szCs w:val="16"/>
    </w:rPr>
  </w:style>
  <w:style w:type="paragraph" w:styleId="aff1">
    <w:name w:val="annotation text"/>
    <w:basedOn w:val="a1"/>
    <w:link w:val="aff2"/>
    <w:uiPriority w:val="99"/>
    <w:semiHidden/>
    <w:unhideWhenUsed/>
    <w:rsid w:val="0077062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2"/>
    <w:link w:val="aff1"/>
    <w:uiPriority w:val="99"/>
    <w:semiHidden/>
    <w:rsid w:val="00770623"/>
    <w:rPr>
      <w:rFonts w:ascii="Calibri" w:eastAsia="Times New Roman" w:hAnsi="Calibri" w:cs="Calibri"/>
      <w:sz w:val="20"/>
      <w:szCs w:val="20"/>
      <w:lang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77062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770623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customStyle="1" w:styleId="BodyText21">
    <w:name w:val="Body Text 21"/>
    <w:basedOn w:val="a1"/>
    <w:rsid w:val="00770623"/>
    <w:pPr>
      <w:suppressAutoHyphens w:val="0"/>
      <w:spacing w:after="0" w:line="240" w:lineRule="auto"/>
      <w:ind w:firstLine="709"/>
      <w:jc w:val="both"/>
    </w:pPr>
    <w:rPr>
      <w:rFonts w:cs="Times New Roman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1E658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aff5">
    <w:name w:val="Revision"/>
    <w:hidden/>
    <w:uiPriority w:val="99"/>
    <w:semiHidden/>
    <w:rsid w:val="001E6585"/>
    <w:pPr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">
    <w:name w:val="Оглавление!!!!"/>
    <w:basedOn w:val="ac"/>
    <w:qFormat/>
    <w:rsid w:val="00DE768F"/>
    <w:pPr>
      <w:numPr>
        <w:numId w:val="23"/>
      </w:numPr>
      <w:jc w:val="left"/>
    </w:pPr>
    <w:rPr>
      <w:rFonts w:eastAsia="Calibri"/>
      <w:b/>
      <w:sz w:val="28"/>
      <w:szCs w:val="28"/>
    </w:rPr>
  </w:style>
  <w:style w:type="paragraph" w:customStyle="1" w:styleId="Default">
    <w:name w:val="Default"/>
    <w:rsid w:val="00DE7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2"/>
    <w:rsid w:val="006112BC"/>
  </w:style>
  <w:style w:type="character" w:customStyle="1" w:styleId="ad">
    <w:name w:val="Абзац списка Знак"/>
    <w:aliases w:val="Нумерованый список Знак,List Paragraph1 Знак"/>
    <w:basedOn w:val="a2"/>
    <w:link w:val="ac"/>
    <w:uiPriority w:val="99"/>
    <w:locked/>
    <w:rsid w:val="000B2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k-in2">
    <w:name w:val="k-in2"/>
    <w:basedOn w:val="a2"/>
    <w:rsid w:val="00686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tp.ru/gost/34_603_92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7BB7C-E3F3-4BA8-9805-51733851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13</Pages>
  <Words>3697</Words>
  <Characters>21079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antsiferova.ov</dc:creator>
  <cp:lastModifiedBy>Лёвин Максим Сергеевич</cp:lastModifiedBy>
  <cp:revision>13</cp:revision>
  <dcterms:created xsi:type="dcterms:W3CDTF">2019-04-08T08:32:00Z</dcterms:created>
  <dcterms:modified xsi:type="dcterms:W3CDTF">2019-10-03T07:14:00Z</dcterms:modified>
</cp:coreProperties>
</file>